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F9297D" w14:textId="789B7BA2" w:rsidR="00E37A2E" w:rsidRPr="007D1159" w:rsidRDefault="007D1159" w:rsidP="007D1159">
      <w:pPr>
        <w:tabs>
          <w:tab w:val="left" w:pos="8685"/>
        </w:tabs>
        <w:rPr>
          <w:rFonts w:eastAsia="Times New Roman"/>
          <w:lang w:eastAsia="ar-SA"/>
        </w:rPr>
        <w:sectPr w:rsidR="00E37A2E" w:rsidRPr="007D1159">
          <w:pgSz w:w="16840" w:h="11906" w:orient="landscape"/>
          <w:pgMar w:top="842" w:right="1178" w:bottom="257" w:left="880" w:header="0" w:footer="0" w:gutter="0"/>
          <w:cols w:space="720" w:equalWidth="0">
            <w:col w:w="14780"/>
          </w:cols>
        </w:sectPr>
      </w:pPr>
      <w:r>
        <w:rPr>
          <w:noProof/>
        </w:rPr>
        <w:drawing>
          <wp:inline distT="0" distB="0" distL="0" distR="0" wp14:anchorId="7A3BCBB2" wp14:editId="45FC2431">
            <wp:extent cx="9935845" cy="6830815"/>
            <wp:effectExtent l="0" t="0" r="8255" b="8255"/>
            <wp:docPr id="260175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4067" cy="68570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B97D53" w14:textId="77777777" w:rsidR="00AB3F5F" w:rsidRPr="008116FF" w:rsidRDefault="00AB3F5F" w:rsidP="00AB3F5F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A09959E" w14:textId="77777777" w:rsidR="008333BD" w:rsidRPr="0012073E" w:rsidRDefault="008333BD" w:rsidP="00AB3F5F">
      <w:pPr>
        <w:spacing w:after="0"/>
        <w:ind w:hanging="540"/>
        <w:rPr>
          <w:rFonts w:ascii="Times New Roman" w:hAnsi="Times New Roman" w:cs="Times New Roman"/>
          <w:sz w:val="24"/>
          <w:szCs w:val="24"/>
        </w:rPr>
      </w:pPr>
    </w:p>
    <w:p w14:paraId="5CBDBEA4" w14:textId="77777777" w:rsidR="00CD7DBC" w:rsidRDefault="005312AD" w:rsidP="00D56F6F">
      <w:pPr>
        <w:pStyle w:val="a3"/>
        <w:spacing w:line="240" w:lineRule="auto"/>
        <w:jc w:val="center"/>
        <w:rPr>
          <w:sz w:val="24"/>
        </w:rPr>
      </w:pPr>
      <w:r w:rsidRPr="0012073E">
        <w:rPr>
          <w:b/>
          <w:sz w:val="24"/>
          <w:szCs w:val="24"/>
        </w:rPr>
        <w:t>ПОЯСНИТЕЛЬНАЯ ЗАПИСКА</w:t>
      </w:r>
    </w:p>
    <w:p w14:paraId="7647774F" w14:textId="449AA9EE" w:rsidR="00F74E74" w:rsidRPr="00CD7DBC" w:rsidRDefault="00CD7DBC" w:rsidP="00CD7DBC">
      <w:pPr>
        <w:pStyle w:val="a3"/>
        <w:spacing w:line="240" w:lineRule="auto"/>
        <w:rPr>
          <w:sz w:val="24"/>
        </w:rPr>
      </w:pPr>
      <w:r w:rsidRPr="00E43047">
        <w:rPr>
          <w:sz w:val="24"/>
        </w:rPr>
        <w:t>Составлена на основе  Федерального государственного образовательного стандарта общего образования, примерной программы основного общего образования по математике, федерального перечня учебников, рекомендованных или допущенных к использованию в образовательном процессе в образовательных учреждениях базисного учебного плана, авторского тематического планирования учебного материала и требований к результатам общего образования, с учетом преемственности с примерными программами для начального общего образования в соответствии с Учебным планом</w:t>
      </w:r>
      <w:r w:rsidR="007F1380">
        <w:rPr>
          <w:sz w:val="24"/>
        </w:rPr>
        <w:t xml:space="preserve"> МБ</w:t>
      </w:r>
      <w:r w:rsidR="002D31B7">
        <w:rPr>
          <w:sz w:val="24"/>
        </w:rPr>
        <w:t>О</w:t>
      </w:r>
      <w:r w:rsidR="00736F81">
        <w:rPr>
          <w:sz w:val="24"/>
        </w:rPr>
        <w:t>У «</w:t>
      </w:r>
      <w:proofErr w:type="spellStart"/>
      <w:r w:rsidR="00736F81">
        <w:rPr>
          <w:sz w:val="24"/>
        </w:rPr>
        <w:t>Муртыш-Тамакская</w:t>
      </w:r>
      <w:proofErr w:type="spellEnd"/>
      <w:r w:rsidR="00736F81">
        <w:rPr>
          <w:sz w:val="24"/>
        </w:rPr>
        <w:t xml:space="preserve"> ООШ» на 202</w:t>
      </w:r>
      <w:r w:rsidR="00344CDE">
        <w:rPr>
          <w:sz w:val="24"/>
        </w:rPr>
        <w:t>3</w:t>
      </w:r>
      <w:r w:rsidR="00736F81">
        <w:rPr>
          <w:sz w:val="24"/>
        </w:rPr>
        <w:t>/202</w:t>
      </w:r>
      <w:r w:rsidR="00344CDE">
        <w:rPr>
          <w:sz w:val="24"/>
        </w:rPr>
        <w:t>4</w:t>
      </w:r>
      <w:r w:rsidRPr="00E43047">
        <w:rPr>
          <w:sz w:val="24"/>
        </w:rPr>
        <w:t xml:space="preserve"> учебный год</w:t>
      </w:r>
      <w:r>
        <w:rPr>
          <w:sz w:val="24"/>
        </w:rPr>
        <w:t>.</w:t>
      </w:r>
    </w:p>
    <w:p w14:paraId="2EB91AD2" w14:textId="77777777" w:rsidR="0012073E" w:rsidRPr="0012073E" w:rsidRDefault="0012073E" w:rsidP="0012073E">
      <w:pPr>
        <w:pStyle w:val="af"/>
        <w:rPr>
          <w:rFonts w:ascii="Tahoma" w:hAnsi="Tahoma" w:cs="Tahoma"/>
          <w:color w:val="000000"/>
        </w:rPr>
      </w:pPr>
      <w:r w:rsidRPr="00270B2A">
        <w:rPr>
          <w:b/>
          <w:iCs/>
          <w:color w:val="000000"/>
          <w:u w:val="single"/>
        </w:rPr>
        <w:t>Целью</w:t>
      </w:r>
      <w:r w:rsidRPr="00270B2A">
        <w:rPr>
          <w:iCs/>
          <w:color w:val="000000"/>
          <w:u w:val="single"/>
        </w:rPr>
        <w:t xml:space="preserve"> обучения предмету «Алгебра» в 7 классе является</w:t>
      </w:r>
      <w:r w:rsidRPr="0012073E">
        <w:rPr>
          <w:color w:val="000000"/>
        </w:rPr>
        <w:t> продолжить интеллектуальное развитие, 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элементов, алгоритмической культуры, пространственных представлений, способности к преодолению трудностей.</w:t>
      </w:r>
    </w:p>
    <w:p w14:paraId="0E46AD5A" w14:textId="77777777" w:rsidR="0012073E" w:rsidRPr="00270B2A" w:rsidRDefault="0012073E" w:rsidP="0012073E">
      <w:pPr>
        <w:pStyle w:val="af"/>
        <w:rPr>
          <w:rFonts w:ascii="Tahoma" w:hAnsi="Tahoma" w:cs="Tahoma"/>
          <w:color w:val="000000"/>
        </w:rPr>
      </w:pPr>
      <w:r w:rsidRPr="00270B2A">
        <w:rPr>
          <w:b/>
          <w:iCs/>
          <w:color w:val="000000"/>
          <w:u w:val="single"/>
        </w:rPr>
        <w:t>Основными задачами</w:t>
      </w:r>
      <w:r w:rsidRPr="00270B2A">
        <w:rPr>
          <w:iCs/>
          <w:color w:val="000000"/>
          <w:u w:val="single"/>
        </w:rPr>
        <w:t xml:space="preserve"> обучения предмету «Алгебра» в 7 классе являются:</w:t>
      </w:r>
    </w:p>
    <w:p w14:paraId="48751EFA" w14:textId="77777777" w:rsidR="0012073E" w:rsidRPr="0012073E" w:rsidRDefault="0012073E" w:rsidP="0012073E">
      <w:pPr>
        <w:pStyle w:val="af"/>
        <w:numPr>
          <w:ilvl w:val="0"/>
          <w:numId w:val="29"/>
        </w:numPr>
        <w:rPr>
          <w:color w:val="000000"/>
        </w:rPr>
      </w:pPr>
      <w:r w:rsidRPr="0012073E">
        <w:rPr>
          <w:color w:val="000000"/>
        </w:rPr>
        <w:t>выработать умения выполнять действия над степенями с натуральными показателями, познакомить с понятием степени с нулевым показателем;</w:t>
      </w:r>
    </w:p>
    <w:p w14:paraId="50322906" w14:textId="77777777" w:rsidR="0012073E" w:rsidRPr="0012073E" w:rsidRDefault="0012073E" w:rsidP="0012073E">
      <w:pPr>
        <w:pStyle w:val="af"/>
        <w:numPr>
          <w:ilvl w:val="0"/>
          <w:numId w:val="29"/>
        </w:numPr>
        <w:rPr>
          <w:color w:val="000000"/>
        </w:rPr>
      </w:pPr>
      <w:r w:rsidRPr="0012073E">
        <w:rPr>
          <w:color w:val="000000"/>
        </w:rPr>
        <w:t>обучить схемам рассуждений, составлению и использованию алгоритмов и алгоритмических предписаний;</w:t>
      </w:r>
    </w:p>
    <w:p w14:paraId="2F5C9A9B" w14:textId="77777777" w:rsidR="0012073E" w:rsidRPr="0012073E" w:rsidRDefault="0012073E" w:rsidP="0012073E">
      <w:pPr>
        <w:pStyle w:val="af"/>
        <w:numPr>
          <w:ilvl w:val="0"/>
          <w:numId w:val="29"/>
        </w:numPr>
        <w:rPr>
          <w:color w:val="000000"/>
        </w:rPr>
      </w:pPr>
      <w:r w:rsidRPr="0012073E">
        <w:rPr>
          <w:color w:val="000000"/>
        </w:rPr>
        <w:t>выработать умение выполнять действия над многочленами. Убедить учащихся в практической пользе преобразований многочленов;</w:t>
      </w:r>
    </w:p>
    <w:p w14:paraId="0EA3F478" w14:textId="77777777" w:rsidR="0012073E" w:rsidRPr="0012073E" w:rsidRDefault="0012073E" w:rsidP="0012073E">
      <w:pPr>
        <w:pStyle w:val="af"/>
        <w:numPr>
          <w:ilvl w:val="0"/>
          <w:numId w:val="29"/>
        </w:numPr>
        <w:rPr>
          <w:color w:val="000000"/>
        </w:rPr>
      </w:pPr>
      <w:r w:rsidRPr="0012073E">
        <w:rPr>
          <w:color w:val="000000"/>
        </w:rPr>
        <w:t>научить строить графики, сознавать важность их использования в математическом моделировании нового вида – графических моделей;</w:t>
      </w:r>
    </w:p>
    <w:p w14:paraId="42E64FFF" w14:textId="77777777" w:rsidR="0012073E" w:rsidRPr="0012073E" w:rsidRDefault="0012073E" w:rsidP="0012073E">
      <w:pPr>
        <w:pStyle w:val="af"/>
        <w:numPr>
          <w:ilvl w:val="0"/>
          <w:numId w:val="29"/>
        </w:numPr>
        <w:rPr>
          <w:color w:val="000000"/>
        </w:rPr>
      </w:pPr>
      <w:r w:rsidRPr="0012073E">
        <w:rPr>
          <w:color w:val="000000"/>
        </w:rPr>
        <w:t>научить решать системы линейных уравнений и применять их при решении текстовых задач;</w:t>
      </w:r>
    </w:p>
    <w:p w14:paraId="1897D084" w14:textId="77777777" w:rsidR="007C098F" w:rsidRPr="00CD7DBC" w:rsidRDefault="0012073E" w:rsidP="00CD7DBC">
      <w:pPr>
        <w:pStyle w:val="af"/>
        <w:numPr>
          <w:ilvl w:val="0"/>
          <w:numId w:val="29"/>
        </w:numPr>
        <w:rPr>
          <w:rFonts w:ascii="Tahoma" w:hAnsi="Tahoma" w:cs="Tahoma"/>
          <w:color w:val="000000"/>
        </w:rPr>
      </w:pPr>
      <w:r w:rsidRPr="0012073E">
        <w:rPr>
          <w:color w:val="000000"/>
        </w:rPr>
        <w:t>на большом количестве примеров и упражнений познакомить учащихся с начальными понятиями, идеями и методами комбинаторики, теории вероятности и статистики.</w:t>
      </w:r>
    </w:p>
    <w:p w14:paraId="13271A7E" w14:textId="77777777" w:rsidR="00E3116F" w:rsidRPr="002936BE" w:rsidRDefault="00E3116F" w:rsidP="00E3116F">
      <w:pPr>
        <w:pStyle w:val="a8"/>
        <w:suppressAutoHyphens/>
        <w:spacing w:after="200"/>
        <w:ind w:left="700"/>
        <w:contextualSpacing w:val="0"/>
        <w:jc w:val="both"/>
        <w:rPr>
          <w:rFonts w:ascii="Times New Roman" w:hAnsi="Times New Roman"/>
          <w:color w:val="0070C0"/>
          <w:sz w:val="24"/>
          <w:szCs w:val="24"/>
        </w:rPr>
      </w:pPr>
    </w:p>
    <w:p w14:paraId="5E3012A3" w14:textId="77777777" w:rsidR="0012073E" w:rsidRDefault="0012073E" w:rsidP="00CD7DBC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547E043" w14:textId="77777777" w:rsidR="00E36544" w:rsidRDefault="00E36544" w:rsidP="00CD7DBC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1735D81" w14:textId="77777777" w:rsidR="00E36544" w:rsidRDefault="00E36544" w:rsidP="00CD7DBC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1D6FEBF" w14:textId="77777777" w:rsidR="00E36544" w:rsidRDefault="00E36544" w:rsidP="00CD7DBC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FF7B9E8" w14:textId="77777777" w:rsidR="00E36544" w:rsidRDefault="00E36544" w:rsidP="00CD7DBC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DA3CEEC" w14:textId="77777777" w:rsidR="00126A2B" w:rsidRDefault="00126A2B" w:rsidP="00CD7DBC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046252D" w14:textId="77777777" w:rsidR="00126A2B" w:rsidRPr="007F1380" w:rsidRDefault="00126A2B" w:rsidP="00CD7DBC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E0D097C" w14:textId="77777777" w:rsidR="0012073E" w:rsidRPr="0012073E" w:rsidRDefault="0012073E" w:rsidP="00E3116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531C798" w14:textId="77777777" w:rsidR="00DE34F6" w:rsidRPr="0012073E" w:rsidRDefault="00E3116F" w:rsidP="00E3116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12073E">
        <w:rPr>
          <w:rFonts w:ascii="Times New Roman" w:hAnsi="Times New Roman" w:cs="Times New Roman"/>
          <w:b/>
          <w:sz w:val="24"/>
          <w:szCs w:val="24"/>
        </w:rPr>
        <w:lastRenderedPageBreak/>
        <w:t>Планируемые результ</w:t>
      </w:r>
      <w:r w:rsidR="00C35433">
        <w:rPr>
          <w:rFonts w:ascii="Times New Roman" w:hAnsi="Times New Roman" w:cs="Times New Roman"/>
          <w:b/>
          <w:sz w:val="24"/>
          <w:szCs w:val="24"/>
        </w:rPr>
        <w:t>а</w:t>
      </w:r>
      <w:r w:rsidRPr="0012073E">
        <w:rPr>
          <w:rFonts w:ascii="Times New Roman" w:hAnsi="Times New Roman" w:cs="Times New Roman"/>
          <w:b/>
          <w:sz w:val="24"/>
          <w:szCs w:val="24"/>
        </w:rPr>
        <w:t xml:space="preserve">ты изучения </w:t>
      </w:r>
      <w:r w:rsidR="00222304" w:rsidRPr="0012073E">
        <w:rPr>
          <w:rFonts w:ascii="Times New Roman" w:hAnsi="Times New Roman" w:cs="Times New Roman"/>
          <w:b/>
          <w:sz w:val="24"/>
          <w:szCs w:val="24"/>
        </w:rPr>
        <w:t>п</w:t>
      </w:r>
      <w:r w:rsidRPr="0012073E">
        <w:rPr>
          <w:rFonts w:ascii="Times New Roman" w:hAnsi="Times New Roman" w:cs="Times New Roman"/>
          <w:b/>
          <w:sz w:val="24"/>
          <w:szCs w:val="24"/>
        </w:rPr>
        <w:t>редмета</w:t>
      </w:r>
    </w:p>
    <w:p w14:paraId="51C2DB20" w14:textId="77777777" w:rsidR="008B4B8D" w:rsidRPr="0012073E" w:rsidRDefault="008B4B8D" w:rsidP="00C35433">
      <w:pPr>
        <w:pStyle w:val="af"/>
        <w:numPr>
          <w:ilvl w:val="0"/>
          <w:numId w:val="22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b/>
          <w:bCs/>
          <w:i/>
          <w:iCs/>
          <w:color w:val="000000"/>
          <w:u w:val="single"/>
        </w:rPr>
        <w:t>Личностные результаты:</w:t>
      </w:r>
    </w:p>
    <w:p w14:paraId="3B5D2A59" w14:textId="77777777" w:rsidR="008B4B8D" w:rsidRPr="0012073E" w:rsidRDefault="008B4B8D" w:rsidP="00C35433">
      <w:pPr>
        <w:pStyle w:val="af"/>
        <w:numPr>
          <w:ilvl w:val="0"/>
          <w:numId w:val="23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 xml:space="preserve">умение ясно, точно, грамотно излагать свои мысли в устной и письменной форме, понимать смысл поставленной задачи, выстраивать аргументацию, </w:t>
      </w:r>
      <w:r w:rsidR="002D31B7">
        <w:rPr>
          <w:color w:val="000000"/>
        </w:rPr>
        <w:t>приводить примеры</w:t>
      </w:r>
      <w:r w:rsidRPr="0012073E">
        <w:rPr>
          <w:color w:val="000000"/>
        </w:rPr>
        <w:t>;</w:t>
      </w:r>
    </w:p>
    <w:p w14:paraId="002E7C5E" w14:textId="77777777" w:rsidR="008B4B8D" w:rsidRPr="0012073E" w:rsidRDefault="008B4B8D" w:rsidP="00C35433">
      <w:pPr>
        <w:pStyle w:val="af"/>
        <w:numPr>
          <w:ilvl w:val="0"/>
          <w:numId w:val="23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критичность мышления, умения распознавать логически некорректные высказывания, отличать гипотезу от факта;</w:t>
      </w:r>
    </w:p>
    <w:p w14:paraId="1265C212" w14:textId="77777777" w:rsidR="008B4B8D" w:rsidRPr="0012073E" w:rsidRDefault="008B4B8D" w:rsidP="00C35433">
      <w:pPr>
        <w:pStyle w:val="af"/>
        <w:numPr>
          <w:ilvl w:val="0"/>
          <w:numId w:val="23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представление' о математической науке как сфере человеческой деятельности, об этапах ее развития, о ее значимости для развития цивилизации;</w:t>
      </w:r>
    </w:p>
    <w:p w14:paraId="64D2EE8D" w14:textId="77777777" w:rsidR="008B4B8D" w:rsidRPr="0012073E" w:rsidRDefault="008B4B8D" w:rsidP="00C35433">
      <w:pPr>
        <w:pStyle w:val="af"/>
        <w:numPr>
          <w:ilvl w:val="0"/>
          <w:numId w:val="23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креативность мышления, инициатива, находчивость, активность при решении математических задач;</w:t>
      </w:r>
    </w:p>
    <w:p w14:paraId="0B168068" w14:textId="77777777" w:rsidR="008B4B8D" w:rsidRPr="0012073E" w:rsidRDefault="008B4B8D" w:rsidP="00C35433">
      <w:pPr>
        <w:pStyle w:val="af"/>
        <w:numPr>
          <w:ilvl w:val="0"/>
          <w:numId w:val="23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умение контролировать процесс и результат учебной математической деятельности;</w:t>
      </w:r>
    </w:p>
    <w:p w14:paraId="7948D205" w14:textId="77777777" w:rsidR="008B4B8D" w:rsidRPr="0012073E" w:rsidRDefault="008B4B8D" w:rsidP="00C35433">
      <w:pPr>
        <w:pStyle w:val="af"/>
        <w:numPr>
          <w:ilvl w:val="0"/>
          <w:numId w:val="23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способность к эмоциональному восприятию математических объектов, задач, решений, рассуждений.</w:t>
      </w:r>
    </w:p>
    <w:p w14:paraId="79AE0B84" w14:textId="77777777" w:rsidR="008B4B8D" w:rsidRPr="0012073E" w:rsidRDefault="008B4B8D" w:rsidP="00C35433">
      <w:pPr>
        <w:pStyle w:val="af"/>
        <w:numPr>
          <w:ilvl w:val="0"/>
          <w:numId w:val="24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b/>
          <w:bCs/>
          <w:i/>
          <w:iCs/>
          <w:color w:val="000000"/>
          <w:u w:val="single"/>
        </w:rPr>
        <w:t>Метапредметные результаты:</w:t>
      </w:r>
    </w:p>
    <w:p w14:paraId="24FCB0FB" w14:textId="77777777" w:rsidR="008B4B8D" w:rsidRPr="0012073E" w:rsidRDefault="008B4B8D" w:rsidP="00C35433">
      <w:pPr>
        <w:pStyle w:val="af"/>
        <w:numPr>
          <w:ilvl w:val="0"/>
          <w:numId w:val="25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color w:val="000000"/>
        </w:rPr>
        <w:t>умение видеть математическую задачу в контексте проблемной ситуации в других дисциплинах, в окружающей жизни;</w:t>
      </w:r>
    </w:p>
    <w:p w14:paraId="0D1E4190" w14:textId="77777777" w:rsidR="008B4B8D" w:rsidRPr="0012073E" w:rsidRDefault="008B4B8D" w:rsidP="00C35433">
      <w:pPr>
        <w:pStyle w:val="af"/>
        <w:numPr>
          <w:ilvl w:val="0"/>
          <w:numId w:val="25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color w:val="000000"/>
        </w:rPr>
        <w:t>умение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информации;</w:t>
      </w:r>
    </w:p>
    <w:p w14:paraId="5CC5E383" w14:textId="77777777" w:rsidR="008B4B8D" w:rsidRPr="0012073E" w:rsidRDefault="008B4B8D" w:rsidP="00C35433">
      <w:pPr>
        <w:pStyle w:val="af"/>
        <w:numPr>
          <w:ilvl w:val="0"/>
          <w:numId w:val="25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color w:val="000000"/>
        </w:rPr>
        <w:t>умение понимать и использовать математические средства наглядности (графики, диаграммы, таблицы, схемы и др.) для иллюстрации, интерпретации, аргументации;</w:t>
      </w:r>
    </w:p>
    <w:p w14:paraId="2EB60D41" w14:textId="77777777" w:rsidR="008B4B8D" w:rsidRPr="0012073E" w:rsidRDefault="008B4B8D" w:rsidP="00C35433">
      <w:pPr>
        <w:pStyle w:val="af"/>
        <w:numPr>
          <w:ilvl w:val="0"/>
          <w:numId w:val="25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color w:val="000000"/>
        </w:rPr>
        <w:t>умение выдвигать гипотезы при решении учебных задач и понимать необходимость их проверки;</w:t>
      </w:r>
    </w:p>
    <w:p w14:paraId="19274956" w14:textId="77777777" w:rsidR="008B4B8D" w:rsidRPr="0012073E" w:rsidRDefault="008B4B8D" w:rsidP="00C35433">
      <w:pPr>
        <w:pStyle w:val="af"/>
        <w:numPr>
          <w:ilvl w:val="0"/>
          <w:numId w:val="25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color w:val="000000"/>
        </w:rPr>
        <w:t>умение применять индуктивные и дедуктивные способы рассуждений, видеть различные стратегии решения задач;</w:t>
      </w:r>
    </w:p>
    <w:p w14:paraId="1335301A" w14:textId="77777777" w:rsidR="008B4B8D" w:rsidRPr="0012073E" w:rsidRDefault="008B4B8D" w:rsidP="00C35433">
      <w:pPr>
        <w:pStyle w:val="af"/>
        <w:numPr>
          <w:ilvl w:val="0"/>
          <w:numId w:val="25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color w:val="000000"/>
        </w:rPr>
        <w:t>понимание сущности алгоритмических предписаний и умение действовать в соответствии с предложенным алгоритмом;</w:t>
      </w:r>
    </w:p>
    <w:p w14:paraId="7A831056" w14:textId="77777777" w:rsidR="008B4B8D" w:rsidRPr="0012073E" w:rsidRDefault="008B4B8D" w:rsidP="00C35433">
      <w:pPr>
        <w:pStyle w:val="af"/>
        <w:numPr>
          <w:ilvl w:val="0"/>
          <w:numId w:val="25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color w:val="000000"/>
        </w:rPr>
        <w:t>умение самостоятельно ставить цели, выбирать и создавать алгоритмы для решения учебных математических проблем;</w:t>
      </w:r>
    </w:p>
    <w:p w14:paraId="1116AA9B" w14:textId="77777777" w:rsidR="008B4B8D" w:rsidRPr="0012073E" w:rsidRDefault="008B4B8D" w:rsidP="00C35433">
      <w:pPr>
        <w:pStyle w:val="af"/>
        <w:numPr>
          <w:ilvl w:val="0"/>
          <w:numId w:val="25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color w:val="000000"/>
        </w:rPr>
        <w:t>умение планировать и осуществлять деятельность, направленную на решение задач исследовательского характера;</w:t>
      </w:r>
    </w:p>
    <w:p w14:paraId="2D9BBD6C" w14:textId="77777777" w:rsidR="008B4B8D" w:rsidRPr="00CD7DBC" w:rsidRDefault="008B4B8D" w:rsidP="00C35433">
      <w:pPr>
        <w:pStyle w:val="af"/>
        <w:numPr>
          <w:ilvl w:val="0"/>
          <w:numId w:val="25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color w:val="000000"/>
        </w:rPr>
        <w:t>первоначальные представления об идеях и о методах математики как об универсальном языке науки и техники, о средстве моделирования явлений и процессов.</w:t>
      </w:r>
    </w:p>
    <w:p w14:paraId="4ABEAC27" w14:textId="77777777" w:rsidR="008B4B8D" w:rsidRPr="0012073E" w:rsidRDefault="008B4B8D" w:rsidP="00C35433">
      <w:pPr>
        <w:pStyle w:val="af"/>
        <w:numPr>
          <w:ilvl w:val="0"/>
          <w:numId w:val="26"/>
        </w:numPr>
        <w:spacing w:before="0" w:beforeAutospacing="0" w:after="0" w:afterAutospacing="0"/>
        <w:ind w:left="714" w:hanging="357"/>
        <w:rPr>
          <w:rFonts w:ascii="Tahoma" w:hAnsi="Tahoma" w:cs="Tahoma"/>
          <w:color w:val="000000"/>
        </w:rPr>
      </w:pPr>
      <w:r w:rsidRPr="0012073E">
        <w:rPr>
          <w:b/>
          <w:bCs/>
          <w:i/>
          <w:iCs/>
          <w:color w:val="000000"/>
          <w:u w:val="single"/>
        </w:rPr>
        <w:t>Предметные результаты:</w:t>
      </w:r>
    </w:p>
    <w:p w14:paraId="0FDF3ECB" w14:textId="77777777" w:rsidR="008B4B8D" w:rsidRPr="0012073E" w:rsidRDefault="008B4B8D" w:rsidP="00C35433">
      <w:pPr>
        <w:pStyle w:val="af"/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b/>
          <w:bCs/>
          <w:i/>
          <w:iCs/>
          <w:color w:val="000000"/>
          <w:u w:val="single"/>
        </w:rPr>
        <w:t>Ученик научится:</w:t>
      </w:r>
    </w:p>
    <w:p w14:paraId="0278B76F" w14:textId="77777777" w:rsidR="008B4B8D" w:rsidRPr="0012073E" w:rsidRDefault="008B4B8D" w:rsidP="00C35433">
      <w:pPr>
        <w:pStyle w:val="af"/>
        <w:numPr>
          <w:ilvl w:val="0"/>
          <w:numId w:val="27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подстановку одного выражения в другое; выражать из формул одну переменную через остальные;</w:t>
      </w:r>
    </w:p>
    <w:p w14:paraId="6C21CDF3" w14:textId="77777777" w:rsidR="008B4B8D" w:rsidRPr="0012073E" w:rsidRDefault="008B4B8D" w:rsidP="00C35433">
      <w:pPr>
        <w:pStyle w:val="af"/>
        <w:numPr>
          <w:ilvl w:val="0"/>
          <w:numId w:val="27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выполнять основные действия со степенями с натуральными показателями, с многочленами и с алгебраическими дробями; выполнять разложение многочленов на множители; выполнять тождественные преобразования рациональных выражений;</w:t>
      </w:r>
    </w:p>
    <w:p w14:paraId="67E6DF0F" w14:textId="77777777" w:rsidR="008B4B8D" w:rsidRPr="0012073E" w:rsidRDefault="008B4B8D" w:rsidP="008B4B8D">
      <w:pPr>
        <w:pStyle w:val="af"/>
        <w:numPr>
          <w:ilvl w:val="0"/>
          <w:numId w:val="27"/>
        </w:numPr>
        <w:rPr>
          <w:rFonts w:ascii="Tahoma" w:hAnsi="Tahoma" w:cs="Tahoma"/>
          <w:color w:val="000000"/>
        </w:rPr>
      </w:pPr>
      <w:r w:rsidRPr="0012073E">
        <w:rPr>
          <w:color w:val="000000"/>
        </w:rPr>
        <w:t>решать линейные уравнения, системы двух линейных уравнений с двумя переменными;</w:t>
      </w:r>
    </w:p>
    <w:p w14:paraId="1F083611" w14:textId="77777777" w:rsidR="008B4B8D" w:rsidRPr="0012073E" w:rsidRDefault="008B4B8D" w:rsidP="00C35433">
      <w:pPr>
        <w:pStyle w:val="af"/>
        <w:numPr>
          <w:ilvl w:val="0"/>
          <w:numId w:val="27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решать текстовые задачи алгебраическим методом, интерпретировать полученный результат, проводить отбор решений, исходя из формулировки задачи; • изображать числа точками на координатной прямой;</w:t>
      </w:r>
    </w:p>
    <w:p w14:paraId="190EE812" w14:textId="77777777" w:rsidR="008B4B8D" w:rsidRPr="0012073E" w:rsidRDefault="008B4B8D" w:rsidP="00C35433">
      <w:pPr>
        <w:pStyle w:val="af"/>
        <w:numPr>
          <w:ilvl w:val="0"/>
          <w:numId w:val="27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определять координаты точки плоскости, строить точки с заданными координатами.</w:t>
      </w:r>
    </w:p>
    <w:p w14:paraId="6BE9AF5C" w14:textId="77777777" w:rsidR="00C35433" w:rsidRDefault="00C35433" w:rsidP="00C35433">
      <w:pPr>
        <w:pStyle w:val="af"/>
        <w:spacing w:before="0" w:beforeAutospacing="0" w:after="0" w:afterAutospacing="0"/>
        <w:rPr>
          <w:b/>
          <w:bCs/>
          <w:i/>
          <w:iCs/>
          <w:color w:val="000000"/>
          <w:u w:val="single"/>
        </w:rPr>
      </w:pPr>
    </w:p>
    <w:p w14:paraId="7EF95ECB" w14:textId="77777777" w:rsidR="00E36544" w:rsidRDefault="00E36544" w:rsidP="00C35433">
      <w:pPr>
        <w:pStyle w:val="af"/>
        <w:spacing w:before="0" w:beforeAutospacing="0" w:after="0" w:afterAutospacing="0"/>
        <w:rPr>
          <w:b/>
          <w:bCs/>
          <w:i/>
          <w:iCs/>
          <w:color w:val="000000"/>
          <w:u w:val="single"/>
        </w:rPr>
      </w:pPr>
    </w:p>
    <w:p w14:paraId="3FB6940C" w14:textId="77777777" w:rsidR="00C35433" w:rsidRDefault="00C35433" w:rsidP="00C35433">
      <w:pPr>
        <w:pStyle w:val="af"/>
        <w:spacing w:before="0" w:beforeAutospacing="0" w:after="0" w:afterAutospacing="0"/>
        <w:rPr>
          <w:b/>
          <w:bCs/>
          <w:i/>
          <w:iCs/>
          <w:color w:val="000000"/>
          <w:u w:val="single"/>
        </w:rPr>
      </w:pPr>
    </w:p>
    <w:p w14:paraId="5A5A6567" w14:textId="77777777" w:rsidR="008B4B8D" w:rsidRPr="0012073E" w:rsidRDefault="008B4B8D" w:rsidP="00C35433">
      <w:pPr>
        <w:pStyle w:val="af"/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b/>
          <w:bCs/>
          <w:i/>
          <w:iCs/>
          <w:color w:val="000000"/>
          <w:u w:val="single"/>
        </w:rPr>
        <w:lastRenderedPageBreak/>
        <w:t>Ученик получит возможность научиться:</w:t>
      </w:r>
    </w:p>
    <w:p w14:paraId="58F1007A" w14:textId="77777777" w:rsidR="008B4B8D" w:rsidRPr="0012073E" w:rsidRDefault="008B4B8D" w:rsidP="00C35433">
      <w:pPr>
        <w:pStyle w:val="af"/>
        <w:numPr>
          <w:ilvl w:val="0"/>
          <w:numId w:val="28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Использовать приобретенные знания и умения в практической деятельности и повседневной жизни для: выполнения расчетов по формулам, для составления формул, выражающих зависимости между реальными величинами;</w:t>
      </w:r>
    </w:p>
    <w:p w14:paraId="30AC1CEA" w14:textId="77777777" w:rsidR="008B4B8D" w:rsidRPr="0012073E" w:rsidRDefault="008B4B8D" w:rsidP="008B4B8D">
      <w:pPr>
        <w:pStyle w:val="af"/>
        <w:numPr>
          <w:ilvl w:val="0"/>
          <w:numId w:val="28"/>
        </w:numPr>
        <w:rPr>
          <w:rFonts w:ascii="Tahoma" w:hAnsi="Tahoma" w:cs="Tahoma"/>
          <w:color w:val="000000"/>
        </w:rPr>
      </w:pPr>
      <w:r w:rsidRPr="0012073E">
        <w:rPr>
          <w:color w:val="000000"/>
        </w:rPr>
        <w:t>для нахождения нужной формулы в справочных материалах;</w:t>
      </w:r>
    </w:p>
    <w:p w14:paraId="55DE199E" w14:textId="77777777" w:rsidR="008B4B8D" w:rsidRPr="0012073E" w:rsidRDefault="008B4B8D" w:rsidP="008B4B8D">
      <w:pPr>
        <w:pStyle w:val="af"/>
        <w:numPr>
          <w:ilvl w:val="0"/>
          <w:numId w:val="28"/>
        </w:numPr>
        <w:rPr>
          <w:rFonts w:ascii="Tahoma" w:hAnsi="Tahoma" w:cs="Tahoma"/>
          <w:color w:val="000000"/>
        </w:rPr>
      </w:pPr>
      <w:r w:rsidRPr="0012073E">
        <w:rPr>
          <w:color w:val="000000"/>
        </w:rPr>
        <w:t>моделирования практических ситуаций и исследования построенных моделей с использованием аппарата алгебры;</w:t>
      </w:r>
    </w:p>
    <w:p w14:paraId="4489AFB8" w14:textId="77777777" w:rsidR="00C35433" w:rsidRPr="00C35433" w:rsidRDefault="008B4B8D" w:rsidP="00145835">
      <w:pPr>
        <w:pStyle w:val="af"/>
        <w:numPr>
          <w:ilvl w:val="0"/>
          <w:numId w:val="28"/>
        </w:numPr>
        <w:spacing w:before="0" w:beforeAutospacing="0" w:after="0" w:afterAutospacing="0"/>
        <w:rPr>
          <w:rFonts w:ascii="Tahoma" w:hAnsi="Tahoma" w:cs="Tahoma"/>
          <w:color w:val="000000"/>
        </w:rPr>
      </w:pPr>
      <w:r w:rsidRPr="0012073E">
        <w:rPr>
          <w:color w:val="000000"/>
        </w:rPr>
        <w:t>описания зависимостей между физическими величинами соответствующими формулами, при исследовании несложных практических ситуаций.</w:t>
      </w:r>
    </w:p>
    <w:p w14:paraId="71270034" w14:textId="77777777" w:rsidR="00222304" w:rsidRPr="00C35433" w:rsidRDefault="00222304" w:rsidP="00145835">
      <w:pPr>
        <w:pStyle w:val="af"/>
        <w:spacing w:before="0" w:beforeAutospacing="0" w:after="0" w:afterAutospacing="0"/>
        <w:ind w:left="360"/>
        <w:rPr>
          <w:rFonts w:ascii="Tahoma" w:hAnsi="Tahoma" w:cs="Tahoma"/>
          <w:color w:val="000000"/>
        </w:rPr>
      </w:pPr>
      <w:r w:rsidRPr="00C35433">
        <w:rPr>
          <w:b/>
        </w:rPr>
        <w:t>Содержание учебного предмета</w:t>
      </w:r>
    </w:p>
    <w:tbl>
      <w:tblPr>
        <w:tblStyle w:val="13"/>
        <w:tblW w:w="1516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2126"/>
        <w:gridCol w:w="2268"/>
        <w:gridCol w:w="7088"/>
        <w:gridCol w:w="1417"/>
        <w:gridCol w:w="1560"/>
      </w:tblGrid>
      <w:tr w:rsidR="00270B2A" w:rsidRPr="00E74107" w14:paraId="589A4C22" w14:textId="77777777" w:rsidTr="00126A2B">
        <w:tc>
          <w:tcPr>
            <w:tcW w:w="709" w:type="dxa"/>
          </w:tcPr>
          <w:p w14:paraId="003FCD58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№п/п</w:t>
            </w:r>
          </w:p>
        </w:tc>
        <w:tc>
          <w:tcPr>
            <w:tcW w:w="2126" w:type="dxa"/>
            <w:vAlign w:val="center"/>
          </w:tcPr>
          <w:p w14:paraId="2AB56596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Перечень  разделов</w:t>
            </w:r>
          </w:p>
        </w:tc>
        <w:tc>
          <w:tcPr>
            <w:tcW w:w="2268" w:type="dxa"/>
            <w:vAlign w:val="center"/>
          </w:tcPr>
          <w:p w14:paraId="0C070350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 w:rsidRPr="00E74107">
              <w:rPr>
                <w:rFonts w:ascii="Times New Roman" w:hAnsi="Times New Roman"/>
                <w:b/>
              </w:rPr>
              <w:t>Краткое содержание</w:t>
            </w:r>
          </w:p>
        </w:tc>
        <w:tc>
          <w:tcPr>
            <w:tcW w:w="7088" w:type="dxa"/>
          </w:tcPr>
          <w:p w14:paraId="0416D16F" w14:textId="77777777" w:rsidR="00270B2A" w:rsidRPr="00E74107" w:rsidRDefault="00270B2A" w:rsidP="002F4882">
            <w:pPr>
              <w:ind w:left="317" w:right="-57" w:firstLine="1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Модуль воспитательной программы «Школьный урок»</w:t>
            </w:r>
          </w:p>
        </w:tc>
        <w:tc>
          <w:tcPr>
            <w:tcW w:w="1417" w:type="dxa"/>
            <w:vAlign w:val="center"/>
          </w:tcPr>
          <w:p w14:paraId="7A6D39BB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 w:rsidRPr="00E74107">
              <w:rPr>
                <w:rFonts w:ascii="Times New Roman" w:hAnsi="Times New Roman"/>
                <w:b/>
              </w:rPr>
              <w:t>Количество часов</w:t>
            </w:r>
          </w:p>
        </w:tc>
        <w:tc>
          <w:tcPr>
            <w:tcW w:w="1560" w:type="dxa"/>
          </w:tcPr>
          <w:p w14:paraId="4B4CB3CB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Количество контрольных работ</w:t>
            </w:r>
          </w:p>
        </w:tc>
      </w:tr>
      <w:tr w:rsidR="00270B2A" w:rsidRPr="00E74107" w14:paraId="7E2BBC71" w14:textId="77777777" w:rsidTr="00126A2B">
        <w:tc>
          <w:tcPr>
            <w:tcW w:w="709" w:type="dxa"/>
          </w:tcPr>
          <w:p w14:paraId="3267A8F1" w14:textId="77777777" w:rsidR="00270B2A" w:rsidRPr="006B123B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126" w:type="dxa"/>
            <w:vAlign w:val="center"/>
          </w:tcPr>
          <w:p w14:paraId="4DC8F14E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 w:rsidRPr="006B123B">
              <w:rPr>
                <w:rFonts w:ascii="Times New Roman" w:hAnsi="Times New Roman"/>
                <w:b/>
                <w:bCs/>
                <w:sz w:val="24"/>
                <w:szCs w:val="24"/>
              </w:rPr>
              <w:t>Выражения, тождества, уравнения</w:t>
            </w:r>
          </w:p>
        </w:tc>
        <w:tc>
          <w:tcPr>
            <w:tcW w:w="2268" w:type="dxa"/>
            <w:vAlign w:val="center"/>
          </w:tcPr>
          <w:p w14:paraId="30DE0951" w14:textId="77777777" w:rsidR="00270B2A" w:rsidRDefault="00270B2A" w:rsidP="00222304">
            <w:pPr>
              <w:tabs>
                <w:tab w:val="left" w:pos="72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Выражения </w:t>
            </w:r>
          </w:p>
          <w:p w14:paraId="511822F2" w14:textId="77777777" w:rsidR="00270B2A" w:rsidRDefault="00270B2A" w:rsidP="00222304">
            <w:pPr>
              <w:tabs>
                <w:tab w:val="left" w:pos="72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Преобразование выражений</w:t>
            </w:r>
          </w:p>
          <w:p w14:paraId="2601726F" w14:textId="77777777" w:rsidR="00270B2A" w:rsidRDefault="00270B2A" w:rsidP="00222304">
            <w:pPr>
              <w:tabs>
                <w:tab w:val="left" w:pos="72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Уравнения с одной переменной</w:t>
            </w:r>
          </w:p>
          <w:p w14:paraId="208FE1F8" w14:textId="77777777" w:rsidR="00270B2A" w:rsidRPr="00222304" w:rsidRDefault="00270B2A" w:rsidP="00222304">
            <w:pPr>
              <w:tabs>
                <w:tab w:val="left" w:pos="72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Статистические характеристики</w:t>
            </w:r>
          </w:p>
        </w:tc>
        <w:tc>
          <w:tcPr>
            <w:tcW w:w="7088" w:type="dxa"/>
          </w:tcPr>
          <w:p w14:paraId="4ADCB22C" w14:textId="77777777" w:rsidR="00270B2A" w:rsidRPr="00CF4CAA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1.</w:t>
            </w:r>
            <w:r w:rsidRPr="00CF4CAA">
              <w:rPr>
                <w:rFonts w:ascii="Times New Roman CYR" w:hAnsi="Times New Roman CYR"/>
                <w:sz w:val="24"/>
                <w:szCs w:val="24"/>
              </w:rPr>
              <w:t>День знаний,</w:t>
            </w:r>
          </w:p>
          <w:p w14:paraId="0FAC1BFA" w14:textId="77777777" w:rsidR="00270B2A" w:rsidRPr="00CF4CAA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2</w:t>
            </w:r>
            <w:r w:rsidRPr="00CF4CAA">
              <w:rPr>
                <w:rFonts w:ascii="Times New Roman CYR" w:hAnsi="Times New Roman CYR"/>
                <w:sz w:val="24"/>
                <w:szCs w:val="24"/>
              </w:rPr>
              <w:t>Всероссийский открытый урок «ОБЖ» (урок подготовки детей к действиям в условиях различного рода чрезвычайных ситуаций),</w:t>
            </w:r>
          </w:p>
          <w:p w14:paraId="58B9FF10" w14:textId="77777777" w:rsidR="00270B2A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3.</w:t>
            </w:r>
            <w:r w:rsidRPr="005500D6">
              <w:rPr>
                <w:rFonts w:ascii="Times New Roman CYR" w:hAnsi="Times New Roman CYR"/>
                <w:sz w:val="24"/>
                <w:szCs w:val="24"/>
              </w:rPr>
              <w:t>День солидарности в борьбе с терроризмом</w:t>
            </w:r>
            <w:r>
              <w:rPr>
                <w:rFonts w:ascii="Times New Roman CYR" w:hAnsi="Times New Roman CYR"/>
                <w:sz w:val="24"/>
                <w:szCs w:val="24"/>
              </w:rPr>
              <w:t>,</w:t>
            </w:r>
          </w:p>
          <w:p w14:paraId="727B0052" w14:textId="77777777" w:rsidR="00270B2A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4.</w:t>
            </w:r>
            <w:r w:rsidRPr="005500D6">
              <w:rPr>
                <w:rFonts w:ascii="Times New Roman CYR" w:hAnsi="Times New Roman CYR"/>
                <w:sz w:val="24"/>
                <w:szCs w:val="24"/>
              </w:rPr>
              <w:t>Международный день распространения грамотности</w:t>
            </w:r>
          </w:p>
          <w:p w14:paraId="73C83F20" w14:textId="77777777" w:rsidR="00270B2A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5.</w:t>
            </w:r>
            <w:r w:rsidRPr="005500D6">
              <w:rPr>
                <w:rFonts w:ascii="Times New Roman CYR" w:hAnsi="Times New Roman CYR"/>
                <w:sz w:val="24"/>
                <w:szCs w:val="24"/>
              </w:rPr>
              <w:t>Неделя безопасности дорожного движения</w:t>
            </w:r>
          </w:p>
          <w:p w14:paraId="642A99D8" w14:textId="77777777" w:rsidR="00270B2A" w:rsidRPr="004B4549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6.</w:t>
            </w:r>
            <w:r w:rsidRPr="00FD2D2F">
              <w:rPr>
                <w:rFonts w:ascii="Times New Roman" w:hAnsi="Times New Roman"/>
                <w:sz w:val="24"/>
              </w:rPr>
              <w:t>Уроки Здоровья(согласно плану)</w:t>
            </w:r>
          </w:p>
          <w:p w14:paraId="515CF0F9" w14:textId="77777777" w:rsidR="00270B2A" w:rsidRDefault="00270B2A" w:rsidP="002F4882">
            <w:pPr>
              <w:pStyle w:val="TableParagraph"/>
              <w:ind w:left="0" w:right="806"/>
              <w:rPr>
                <w:sz w:val="24"/>
              </w:rPr>
            </w:pPr>
            <w:r>
              <w:rPr>
                <w:sz w:val="24"/>
              </w:rPr>
              <w:t>7.</w:t>
            </w:r>
            <w:r w:rsidRPr="00C9527A">
              <w:rPr>
                <w:sz w:val="24"/>
              </w:rPr>
              <w:t>Урок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безопасности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proofErr w:type="spellStart"/>
            <w:r w:rsidRPr="00C9527A">
              <w:rPr>
                <w:sz w:val="24"/>
              </w:rPr>
              <w:t>сетиинтернет</w:t>
            </w:r>
            <w:proofErr w:type="spellEnd"/>
          </w:p>
          <w:p w14:paraId="759563CF" w14:textId="77777777" w:rsidR="00270B2A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8.</w:t>
            </w:r>
            <w:r w:rsidRPr="005500D6">
              <w:rPr>
                <w:rFonts w:ascii="Times New Roman CYR" w:hAnsi="Times New Roman CYR"/>
                <w:sz w:val="24"/>
                <w:szCs w:val="24"/>
              </w:rPr>
              <w:t>Международный день учителя</w:t>
            </w:r>
          </w:p>
          <w:p w14:paraId="7F22F6DA" w14:textId="77777777" w:rsidR="00270B2A" w:rsidRPr="004B4549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9..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Всемирный день математики</w:t>
            </w:r>
            <w:r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14:paraId="7B6516BB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</w:t>
            </w:r>
          </w:p>
        </w:tc>
        <w:tc>
          <w:tcPr>
            <w:tcW w:w="1560" w:type="dxa"/>
          </w:tcPr>
          <w:p w14:paraId="702608C7" w14:textId="77777777" w:rsidR="00270B2A" w:rsidRDefault="00270B2A" w:rsidP="002F4882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</w:t>
            </w:r>
          </w:p>
        </w:tc>
      </w:tr>
      <w:tr w:rsidR="00270B2A" w:rsidRPr="00E74107" w14:paraId="20168F9D" w14:textId="77777777" w:rsidTr="00126A2B">
        <w:tc>
          <w:tcPr>
            <w:tcW w:w="709" w:type="dxa"/>
          </w:tcPr>
          <w:p w14:paraId="6EE92885" w14:textId="77777777" w:rsidR="00270B2A" w:rsidRPr="00460120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2126" w:type="dxa"/>
            <w:vAlign w:val="center"/>
          </w:tcPr>
          <w:p w14:paraId="01C45EB2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 w:rsidRPr="00460120">
              <w:rPr>
                <w:rFonts w:ascii="Times New Roman" w:hAnsi="Times New Roman"/>
                <w:b/>
                <w:sz w:val="24"/>
                <w:szCs w:val="24"/>
              </w:rPr>
              <w:t>Функции</w:t>
            </w:r>
          </w:p>
        </w:tc>
        <w:tc>
          <w:tcPr>
            <w:tcW w:w="2268" w:type="dxa"/>
            <w:vAlign w:val="center"/>
          </w:tcPr>
          <w:p w14:paraId="65718730" w14:textId="77777777" w:rsidR="00270B2A" w:rsidRDefault="00270B2A" w:rsidP="00762A1A">
            <w:pPr>
              <w:tabs>
                <w:tab w:val="left" w:pos="720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Функции и их графики</w:t>
            </w:r>
          </w:p>
          <w:p w14:paraId="4F5C22F1" w14:textId="77777777" w:rsidR="00270B2A" w:rsidRPr="00E74107" w:rsidRDefault="00270B2A" w:rsidP="00145835">
            <w:pPr>
              <w:tabs>
                <w:tab w:val="left" w:pos="720"/>
              </w:tabs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Линейная функция</w:t>
            </w:r>
          </w:p>
        </w:tc>
        <w:tc>
          <w:tcPr>
            <w:tcW w:w="7088" w:type="dxa"/>
          </w:tcPr>
          <w:p w14:paraId="1CB5549D" w14:textId="77777777" w:rsidR="00270B2A" w:rsidRDefault="00270B2A" w:rsidP="002F4882">
            <w:pPr>
              <w:tabs>
                <w:tab w:val="left" w:pos="916"/>
              </w:tabs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Международный день школьных библиотек (четвертый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 xml:space="preserve">понедельник 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                 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октября)</w:t>
            </w:r>
          </w:p>
          <w:p w14:paraId="737BD570" w14:textId="77777777" w:rsidR="00270B2A" w:rsidRDefault="00270B2A" w:rsidP="002F4882">
            <w:pPr>
              <w:pStyle w:val="TableParagraph"/>
              <w:tabs>
                <w:tab w:val="left" w:pos="308"/>
              </w:tabs>
              <w:ind w:left="0" w:right="503"/>
              <w:rPr>
                <w:sz w:val="24"/>
              </w:rPr>
            </w:pPr>
            <w:r>
              <w:rPr>
                <w:sz w:val="24"/>
              </w:rPr>
              <w:t>2.</w:t>
            </w:r>
            <w:r w:rsidRPr="00884914">
              <w:rPr>
                <w:sz w:val="24"/>
              </w:rPr>
              <w:t>Всероссийский урок "Эколо</w:t>
            </w:r>
            <w:r>
              <w:rPr>
                <w:sz w:val="24"/>
              </w:rPr>
              <w:t xml:space="preserve">гия и энергосбережение"  </w:t>
            </w:r>
          </w:p>
          <w:p w14:paraId="70B811AF" w14:textId="77777777" w:rsidR="00270B2A" w:rsidRDefault="00270B2A" w:rsidP="002F4882">
            <w:pPr>
              <w:pStyle w:val="TableParagraph"/>
              <w:tabs>
                <w:tab w:val="left" w:pos="690"/>
              </w:tabs>
              <w:ind w:left="0" w:right="-108"/>
              <w:rPr>
                <w:sz w:val="24"/>
              </w:rPr>
            </w:pPr>
            <w:r>
              <w:rPr>
                <w:sz w:val="24"/>
              </w:rPr>
              <w:t>3.</w:t>
            </w:r>
            <w:r w:rsidRPr="00C9527A">
              <w:rPr>
                <w:sz w:val="24"/>
              </w:rPr>
              <w:t>Всероссийский урок,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приуроченный ко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ДНЮ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гражданской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обороны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РФ,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с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проведением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тренировок по защите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детей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от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ЧС</w:t>
            </w:r>
          </w:p>
          <w:p w14:paraId="608B6B45" w14:textId="77777777" w:rsidR="00270B2A" w:rsidRDefault="00270B2A" w:rsidP="002F4882">
            <w:pPr>
              <w:pStyle w:val="TableParagraph"/>
              <w:tabs>
                <w:tab w:val="left" w:pos="367"/>
              </w:tabs>
              <w:ind w:left="0" w:right="899"/>
              <w:rPr>
                <w:sz w:val="24"/>
              </w:rPr>
            </w:pPr>
            <w:r>
              <w:rPr>
                <w:sz w:val="24"/>
              </w:rPr>
              <w:t>4.</w:t>
            </w:r>
            <w:r w:rsidRPr="00C9527A">
              <w:rPr>
                <w:sz w:val="24"/>
              </w:rPr>
              <w:t>Библиотечный урок 30 октября - Урок памяти (День памяти</w:t>
            </w:r>
            <w:r>
              <w:rPr>
                <w:sz w:val="24"/>
              </w:rPr>
              <w:t xml:space="preserve"> жертв </w:t>
            </w:r>
            <w:r w:rsidRPr="00C9527A">
              <w:rPr>
                <w:sz w:val="24"/>
              </w:rPr>
              <w:t>политических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репрессий)</w:t>
            </w:r>
          </w:p>
          <w:p w14:paraId="5F9F2A47" w14:textId="77777777" w:rsidR="00270B2A" w:rsidRDefault="00270B2A" w:rsidP="002F4882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</w:rPr>
            </w:pPr>
            <w:r>
              <w:rPr>
                <w:sz w:val="24"/>
              </w:rPr>
              <w:t>5.</w:t>
            </w:r>
            <w:r w:rsidRPr="00C9527A">
              <w:rPr>
                <w:sz w:val="24"/>
              </w:rPr>
              <w:t>Всероссийские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открытые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уроки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lang w:val="tt-RU"/>
              </w:rPr>
              <w:t>“</w:t>
            </w:r>
            <w:proofErr w:type="spellStart"/>
            <w:r w:rsidRPr="00C9527A">
              <w:rPr>
                <w:sz w:val="24"/>
              </w:rPr>
              <w:t>ПроеКТОриЯ</w:t>
            </w:r>
            <w:proofErr w:type="spellEnd"/>
            <w:r w:rsidRPr="00C9527A">
              <w:rPr>
                <w:sz w:val="24"/>
              </w:rPr>
              <w:t>»</w:t>
            </w:r>
          </w:p>
          <w:p w14:paraId="7825DB6D" w14:textId="77777777" w:rsidR="00270B2A" w:rsidRDefault="00270B2A" w:rsidP="002F4882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</w:rPr>
            </w:pPr>
            <w:r>
              <w:rPr>
                <w:sz w:val="24"/>
              </w:rPr>
              <w:t>6.</w:t>
            </w:r>
            <w:r w:rsidRPr="00C9527A">
              <w:rPr>
                <w:sz w:val="24"/>
              </w:rPr>
              <w:t>Уроки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 xml:space="preserve"> Здоровья: «Последствия употребления наркотических средств 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психотропных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веществ»</w:t>
            </w:r>
          </w:p>
          <w:p w14:paraId="5F5FEB8B" w14:textId="77777777" w:rsidR="00270B2A" w:rsidRDefault="00270B2A" w:rsidP="002F4882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7.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День народного единства</w:t>
            </w:r>
          </w:p>
          <w:p w14:paraId="7DDC1294" w14:textId="77777777" w:rsidR="00270B2A" w:rsidRDefault="00270B2A" w:rsidP="002F4882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8.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Международный день толерантности</w:t>
            </w:r>
          </w:p>
          <w:p w14:paraId="7EC1A4DC" w14:textId="77777777" w:rsidR="00270B2A" w:rsidRPr="005E2318" w:rsidRDefault="00270B2A" w:rsidP="002F4882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9.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День матери в России</w:t>
            </w:r>
          </w:p>
        </w:tc>
        <w:tc>
          <w:tcPr>
            <w:tcW w:w="1417" w:type="dxa"/>
            <w:vAlign w:val="center"/>
          </w:tcPr>
          <w:p w14:paraId="65DE77BE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1560" w:type="dxa"/>
          </w:tcPr>
          <w:p w14:paraId="22A49C8D" w14:textId="77777777" w:rsidR="00270B2A" w:rsidRDefault="00270B2A" w:rsidP="002F4882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</w:t>
            </w:r>
          </w:p>
        </w:tc>
      </w:tr>
      <w:tr w:rsidR="00270B2A" w:rsidRPr="00E74107" w14:paraId="3B04CECD" w14:textId="77777777" w:rsidTr="00126A2B">
        <w:tc>
          <w:tcPr>
            <w:tcW w:w="709" w:type="dxa"/>
          </w:tcPr>
          <w:p w14:paraId="1C902AF7" w14:textId="77777777" w:rsidR="00270B2A" w:rsidRPr="00460120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2126" w:type="dxa"/>
            <w:vAlign w:val="center"/>
          </w:tcPr>
          <w:p w14:paraId="61CD10A8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 w:rsidRPr="00460120">
              <w:rPr>
                <w:rFonts w:ascii="Times New Roman" w:hAnsi="Times New Roman"/>
                <w:b/>
                <w:sz w:val="24"/>
                <w:szCs w:val="24"/>
              </w:rPr>
              <w:t>Степень с натуральным показателем</w:t>
            </w:r>
          </w:p>
        </w:tc>
        <w:tc>
          <w:tcPr>
            <w:tcW w:w="2268" w:type="dxa"/>
            <w:vAlign w:val="center"/>
          </w:tcPr>
          <w:p w14:paraId="1304EF73" w14:textId="77777777" w:rsidR="00270B2A" w:rsidRDefault="00270B2A" w:rsidP="00762A1A">
            <w:pPr>
              <w:tabs>
                <w:tab w:val="left" w:pos="72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Степень и её свойства</w:t>
            </w:r>
          </w:p>
          <w:p w14:paraId="3F62D044" w14:textId="77777777" w:rsidR="00270B2A" w:rsidRPr="00E74107" w:rsidRDefault="00270B2A" w:rsidP="00145835">
            <w:pPr>
              <w:tabs>
                <w:tab w:val="left" w:pos="720"/>
              </w:tabs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Одночлены</w:t>
            </w:r>
          </w:p>
        </w:tc>
        <w:tc>
          <w:tcPr>
            <w:tcW w:w="7088" w:type="dxa"/>
          </w:tcPr>
          <w:p w14:paraId="4CDC911A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Всемирный день борьбы со СПИДом</w:t>
            </w:r>
          </w:p>
          <w:p w14:paraId="44B76877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2.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День Неизвестного Солдата</w:t>
            </w:r>
          </w:p>
          <w:p w14:paraId="4B2F64C9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3.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Международный день инвалидов</w:t>
            </w:r>
          </w:p>
          <w:p w14:paraId="743A5EC3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4.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День добровольца (волонтера)</w:t>
            </w:r>
          </w:p>
          <w:p w14:paraId="7E5266AE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lastRenderedPageBreak/>
              <w:t>5.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День Героев Отечества</w:t>
            </w:r>
          </w:p>
          <w:p w14:paraId="3A3A2D8D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6.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День Конституции Российской Федерации</w:t>
            </w:r>
          </w:p>
          <w:p w14:paraId="64F25C4D" w14:textId="77777777" w:rsidR="00270B2A" w:rsidRPr="005E2318" w:rsidRDefault="00270B2A" w:rsidP="002F4882">
            <w:pPr>
              <w:ind w:left="-57" w:right="-57"/>
              <w:rPr>
                <w:rFonts w:ascii="Times New Roman" w:hAnsi="Times New Roman"/>
                <w:sz w:val="24"/>
                <w:szCs w:val="24"/>
              </w:rPr>
            </w:pPr>
            <w:r w:rsidRPr="005E2318">
              <w:rPr>
                <w:rFonts w:ascii="Times New Roman" w:hAnsi="Times New Roman"/>
                <w:sz w:val="24"/>
              </w:rPr>
              <w:t>7.Единый урок по безопасности дорожного движения на тему «Дорога из каникул в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 w:rsidRPr="005E2318">
              <w:rPr>
                <w:rFonts w:ascii="Times New Roman" w:hAnsi="Times New Roman"/>
                <w:sz w:val="24"/>
              </w:rPr>
              <w:t>школу»</w:t>
            </w:r>
          </w:p>
          <w:p w14:paraId="40CBED42" w14:textId="77777777" w:rsidR="00270B2A" w:rsidRDefault="00270B2A" w:rsidP="002F4882">
            <w:pPr>
              <w:ind w:left="-57" w:right="-5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8.</w:t>
            </w:r>
            <w:r w:rsidRPr="005D59A4">
              <w:rPr>
                <w:rFonts w:ascii="Times New Roman" w:hAnsi="Times New Roman"/>
                <w:sz w:val="24"/>
              </w:rPr>
              <w:t>Урок «День правовой помощи детям»</w:t>
            </w:r>
          </w:p>
          <w:p w14:paraId="6A59DD68" w14:textId="77777777" w:rsidR="00270B2A" w:rsidRPr="00C9527A" w:rsidRDefault="00270B2A" w:rsidP="002F4882">
            <w:pPr>
              <w:pStyle w:val="TableParagraph"/>
              <w:tabs>
                <w:tab w:val="left" w:pos="308"/>
              </w:tabs>
              <w:ind w:left="0"/>
              <w:rPr>
                <w:sz w:val="24"/>
              </w:rPr>
            </w:pPr>
            <w:r>
              <w:rPr>
                <w:sz w:val="24"/>
              </w:rPr>
              <w:t>9.</w:t>
            </w:r>
            <w:r w:rsidRPr="00C9527A">
              <w:rPr>
                <w:sz w:val="24"/>
              </w:rPr>
              <w:t>Квест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«Имя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твое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неизвестно,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подвиг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твой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бессмертен»</w:t>
            </w:r>
          </w:p>
          <w:p w14:paraId="148FD638" w14:textId="77777777" w:rsidR="00270B2A" w:rsidRPr="005E2318" w:rsidRDefault="00270B2A" w:rsidP="002F4882">
            <w:pPr>
              <w:ind w:left="-57" w:right="-57"/>
              <w:rPr>
                <w:rFonts w:ascii="Times New Roman" w:hAnsi="Times New Roman"/>
                <w:sz w:val="24"/>
              </w:rPr>
            </w:pPr>
            <w:r w:rsidRPr="005E2318">
              <w:rPr>
                <w:rFonts w:ascii="Times New Roman" w:hAnsi="Times New Roman"/>
                <w:sz w:val="24"/>
              </w:rPr>
              <w:t>10.Уроки Здоровья</w:t>
            </w:r>
          </w:p>
        </w:tc>
        <w:tc>
          <w:tcPr>
            <w:tcW w:w="1417" w:type="dxa"/>
            <w:vAlign w:val="center"/>
          </w:tcPr>
          <w:p w14:paraId="6D19EA59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12</w:t>
            </w:r>
          </w:p>
        </w:tc>
        <w:tc>
          <w:tcPr>
            <w:tcW w:w="1560" w:type="dxa"/>
          </w:tcPr>
          <w:p w14:paraId="16404787" w14:textId="77777777" w:rsidR="00270B2A" w:rsidRDefault="00270B2A" w:rsidP="002F4882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</w:t>
            </w:r>
          </w:p>
        </w:tc>
      </w:tr>
      <w:tr w:rsidR="00270B2A" w:rsidRPr="00E74107" w14:paraId="41FEB79A" w14:textId="77777777" w:rsidTr="00126A2B">
        <w:trPr>
          <w:trHeight w:val="760"/>
        </w:trPr>
        <w:tc>
          <w:tcPr>
            <w:tcW w:w="709" w:type="dxa"/>
          </w:tcPr>
          <w:p w14:paraId="427E5043" w14:textId="77777777" w:rsidR="00270B2A" w:rsidRPr="00CE25C3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126" w:type="dxa"/>
            <w:vAlign w:val="center"/>
          </w:tcPr>
          <w:p w14:paraId="02D9E041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 w:rsidRPr="00CE25C3">
              <w:rPr>
                <w:rFonts w:ascii="Times New Roman" w:hAnsi="Times New Roman"/>
                <w:b/>
                <w:bCs/>
                <w:sz w:val="24"/>
                <w:szCs w:val="24"/>
              </w:rPr>
              <w:t>Многочлены</w:t>
            </w:r>
          </w:p>
        </w:tc>
        <w:tc>
          <w:tcPr>
            <w:tcW w:w="2268" w:type="dxa"/>
            <w:vAlign w:val="center"/>
          </w:tcPr>
          <w:p w14:paraId="7B7CBCC8" w14:textId="77777777" w:rsidR="00270B2A" w:rsidRDefault="00270B2A" w:rsidP="00762A1A">
            <w:pPr>
              <w:shd w:val="clear" w:color="auto" w:fill="FFFFFF"/>
              <w:tabs>
                <w:tab w:val="left" w:pos="276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Сумма и разность многочленов</w:t>
            </w:r>
          </w:p>
          <w:p w14:paraId="7B633413" w14:textId="77777777" w:rsidR="00270B2A" w:rsidRDefault="00270B2A" w:rsidP="00762A1A">
            <w:pPr>
              <w:shd w:val="clear" w:color="auto" w:fill="FFFFFF"/>
              <w:tabs>
                <w:tab w:val="left" w:pos="276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Произведение одночлена и многочлена</w:t>
            </w:r>
          </w:p>
          <w:p w14:paraId="27D1B191" w14:textId="77777777" w:rsidR="00270B2A" w:rsidRPr="00E74107" w:rsidRDefault="00270B2A" w:rsidP="00145835">
            <w:pPr>
              <w:shd w:val="clear" w:color="auto" w:fill="FFFFFF"/>
              <w:tabs>
                <w:tab w:val="left" w:pos="2760"/>
              </w:tabs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Произведение многочленов</w:t>
            </w:r>
          </w:p>
        </w:tc>
        <w:tc>
          <w:tcPr>
            <w:tcW w:w="7088" w:type="dxa"/>
          </w:tcPr>
          <w:p w14:paraId="3295DA79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1.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Всемирный день азбука Брайля</w:t>
            </w:r>
          </w:p>
          <w:p w14:paraId="39EB22C8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2.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 xml:space="preserve">День 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полного освобождения Ленинграда 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от фашистской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блокады (1944 г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)</w:t>
            </w:r>
          </w:p>
          <w:p w14:paraId="0CA22FCC" w14:textId="77777777" w:rsidR="00270B2A" w:rsidRDefault="00270B2A" w:rsidP="002F4882">
            <w:pPr>
              <w:pStyle w:val="TableParagraph"/>
              <w:ind w:left="0" w:right="440"/>
              <w:rPr>
                <w:sz w:val="24"/>
              </w:rPr>
            </w:pPr>
            <w:r>
              <w:rPr>
                <w:sz w:val="24"/>
              </w:rPr>
              <w:t>3.</w:t>
            </w:r>
            <w:r w:rsidRPr="00C9527A">
              <w:rPr>
                <w:sz w:val="24"/>
              </w:rPr>
              <w:t>Уроки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Здоровья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(согласно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плану)</w:t>
            </w:r>
          </w:p>
          <w:p w14:paraId="4510501E" w14:textId="77777777" w:rsidR="00270B2A" w:rsidRDefault="00270B2A" w:rsidP="002F4882">
            <w:pPr>
              <w:pStyle w:val="TableParagraph"/>
              <w:ind w:left="0" w:right="440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4.</w:t>
            </w:r>
            <w:r w:rsidRPr="00355DFF">
              <w:rPr>
                <w:rFonts w:ascii="Times New Roman CYR" w:hAnsi="Times New Roman CYR"/>
                <w:sz w:val="24"/>
                <w:szCs w:val="24"/>
              </w:rPr>
              <w:t>День российской науки</w:t>
            </w:r>
          </w:p>
          <w:p w14:paraId="1DDE72C8" w14:textId="77777777" w:rsidR="00270B2A" w:rsidRDefault="00270B2A" w:rsidP="002F4882">
            <w:pPr>
              <w:pStyle w:val="TableParagraph"/>
              <w:ind w:left="0" w:right="440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5.</w:t>
            </w:r>
            <w:r w:rsidRPr="00355DFF">
              <w:rPr>
                <w:rFonts w:ascii="Times New Roman CYR" w:hAnsi="Times New Roman CYR"/>
                <w:sz w:val="24"/>
                <w:szCs w:val="24"/>
              </w:rPr>
              <w:t>День памяти о россиянах, исполнявших служебный долг за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</w:t>
            </w:r>
            <w:r w:rsidRPr="00355DFF">
              <w:rPr>
                <w:rFonts w:ascii="Times New Roman CYR" w:hAnsi="Times New Roman CYR"/>
                <w:sz w:val="24"/>
                <w:szCs w:val="24"/>
              </w:rPr>
              <w:t>пределами Отечества</w:t>
            </w:r>
          </w:p>
          <w:p w14:paraId="79E61B00" w14:textId="77777777" w:rsidR="00270B2A" w:rsidRPr="000F7A19" w:rsidRDefault="00270B2A" w:rsidP="002F4882">
            <w:pPr>
              <w:pStyle w:val="TableParagraph"/>
              <w:ind w:left="0" w:right="440"/>
              <w:rPr>
                <w:sz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6.</w:t>
            </w:r>
            <w:r w:rsidRPr="00B27F57">
              <w:rPr>
                <w:rFonts w:ascii="Times New Roman CYR" w:hAnsi="Times New Roman CYR"/>
                <w:sz w:val="24"/>
                <w:szCs w:val="24"/>
              </w:rPr>
              <w:t>Международный день родного языка</w:t>
            </w:r>
          </w:p>
          <w:p w14:paraId="0BA6BF9F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 7.</w:t>
            </w:r>
            <w:r w:rsidRPr="00B27F57">
              <w:rPr>
                <w:rFonts w:ascii="Times New Roman CYR" w:hAnsi="Times New Roman CYR"/>
                <w:sz w:val="24"/>
                <w:szCs w:val="24"/>
              </w:rPr>
              <w:t>День защитника Отечества</w:t>
            </w:r>
          </w:p>
          <w:p w14:paraId="1711EA8A" w14:textId="77777777" w:rsidR="00270B2A" w:rsidRDefault="00270B2A" w:rsidP="002F4882">
            <w:pPr>
              <w:ind w:left="-57" w:right="-57"/>
              <w:rPr>
                <w:rFonts w:ascii="Times New Roman" w:hAnsi="Times New Roman"/>
                <w:b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 8.Уроки здоровья (согласно плану)</w:t>
            </w:r>
          </w:p>
        </w:tc>
        <w:tc>
          <w:tcPr>
            <w:tcW w:w="1417" w:type="dxa"/>
            <w:vAlign w:val="center"/>
          </w:tcPr>
          <w:p w14:paraId="255F7751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17</w:t>
            </w:r>
          </w:p>
        </w:tc>
        <w:tc>
          <w:tcPr>
            <w:tcW w:w="1560" w:type="dxa"/>
          </w:tcPr>
          <w:p w14:paraId="5A712754" w14:textId="77777777" w:rsidR="00270B2A" w:rsidRDefault="00270B2A" w:rsidP="002F4882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</w:tr>
      <w:tr w:rsidR="00270B2A" w:rsidRPr="00E74107" w14:paraId="360FEA9B" w14:textId="77777777" w:rsidTr="00126A2B">
        <w:trPr>
          <w:trHeight w:val="901"/>
        </w:trPr>
        <w:tc>
          <w:tcPr>
            <w:tcW w:w="709" w:type="dxa"/>
          </w:tcPr>
          <w:p w14:paraId="63D672F9" w14:textId="77777777" w:rsidR="00270B2A" w:rsidRPr="004B67BD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126" w:type="dxa"/>
            <w:vAlign w:val="center"/>
          </w:tcPr>
          <w:p w14:paraId="3505A71B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 w:rsidRPr="004B67BD">
              <w:rPr>
                <w:rFonts w:ascii="Times New Roman" w:hAnsi="Times New Roman"/>
                <w:b/>
                <w:bCs/>
                <w:sz w:val="24"/>
                <w:szCs w:val="24"/>
              </w:rPr>
              <w:t>Формулы сокращенного умножения</w:t>
            </w:r>
          </w:p>
        </w:tc>
        <w:tc>
          <w:tcPr>
            <w:tcW w:w="2268" w:type="dxa"/>
            <w:vAlign w:val="center"/>
          </w:tcPr>
          <w:p w14:paraId="34E878D2" w14:textId="77777777" w:rsidR="00270B2A" w:rsidRDefault="00270B2A" w:rsidP="00762A1A">
            <w:pPr>
              <w:tabs>
                <w:tab w:val="left" w:pos="72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Квадрат суммы и квадрат разности</w:t>
            </w:r>
          </w:p>
          <w:p w14:paraId="556FEB1A" w14:textId="77777777" w:rsidR="00270B2A" w:rsidRDefault="00270B2A" w:rsidP="00762A1A">
            <w:pPr>
              <w:tabs>
                <w:tab w:val="left" w:pos="72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Разность квадратов. Сумма и разность кубов.</w:t>
            </w:r>
          </w:p>
          <w:p w14:paraId="419B23FB" w14:textId="77777777" w:rsidR="00270B2A" w:rsidRPr="00126A2B" w:rsidRDefault="00270B2A" w:rsidP="00126A2B">
            <w:pPr>
              <w:tabs>
                <w:tab w:val="left" w:pos="72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Преобразование целых выражений</w:t>
            </w:r>
          </w:p>
        </w:tc>
        <w:tc>
          <w:tcPr>
            <w:tcW w:w="7088" w:type="dxa"/>
          </w:tcPr>
          <w:p w14:paraId="77C01E5C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1.</w:t>
            </w:r>
            <w:r w:rsidRPr="00B27F57">
              <w:rPr>
                <w:rFonts w:ascii="Times New Roman CYR" w:hAnsi="Times New Roman CYR"/>
                <w:sz w:val="24"/>
                <w:szCs w:val="24"/>
              </w:rPr>
              <w:t>Всемирный день иммунитета</w:t>
            </w:r>
          </w:p>
          <w:p w14:paraId="2059A8E2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2.</w:t>
            </w:r>
            <w:r w:rsidRPr="00B27F57">
              <w:rPr>
                <w:rFonts w:ascii="Times New Roman CYR" w:hAnsi="Times New Roman CYR"/>
                <w:sz w:val="24"/>
                <w:szCs w:val="24"/>
              </w:rPr>
              <w:t>Всероссийский открытый урок «ОБЖ» (приуроченный к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</w:t>
            </w:r>
            <w:r w:rsidRPr="00B27F57">
              <w:rPr>
                <w:rFonts w:ascii="Times New Roman CYR" w:hAnsi="Times New Roman CYR"/>
                <w:sz w:val="24"/>
                <w:szCs w:val="24"/>
              </w:rPr>
              <w:t>празднованию Всемирного дня гражданской обороны</w:t>
            </w:r>
            <w:r>
              <w:rPr>
                <w:rFonts w:ascii="Times New Roman CYR" w:hAnsi="Times New Roman CYR"/>
                <w:sz w:val="24"/>
                <w:szCs w:val="24"/>
              </w:rPr>
              <w:t>)</w:t>
            </w:r>
          </w:p>
          <w:p w14:paraId="2AB0AA83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3.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Международный женский день</w:t>
            </w:r>
          </w:p>
          <w:p w14:paraId="568A3735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4.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Неделя математики</w:t>
            </w:r>
          </w:p>
          <w:p w14:paraId="0F74E15F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5.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День воссоединения Крыма с Россией</w:t>
            </w:r>
          </w:p>
          <w:p w14:paraId="11F6A952" w14:textId="77777777" w:rsidR="00270B2A" w:rsidRPr="000F7A19" w:rsidRDefault="00270B2A" w:rsidP="002F4882">
            <w:pPr>
              <w:ind w:left="-57" w:right="-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F7A19">
              <w:rPr>
                <w:rFonts w:ascii="Times New Roman" w:hAnsi="Times New Roman"/>
                <w:sz w:val="24"/>
                <w:szCs w:val="24"/>
              </w:rPr>
              <w:t>6. Уроки здоровья (согласно плану)</w:t>
            </w:r>
          </w:p>
        </w:tc>
        <w:tc>
          <w:tcPr>
            <w:tcW w:w="1417" w:type="dxa"/>
            <w:vAlign w:val="center"/>
          </w:tcPr>
          <w:p w14:paraId="3ECA5DEB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18</w:t>
            </w:r>
          </w:p>
        </w:tc>
        <w:tc>
          <w:tcPr>
            <w:tcW w:w="1560" w:type="dxa"/>
          </w:tcPr>
          <w:p w14:paraId="7481E3DF" w14:textId="77777777" w:rsidR="00270B2A" w:rsidRDefault="00270B2A" w:rsidP="002F4882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</w:tr>
      <w:tr w:rsidR="00270B2A" w:rsidRPr="00E74107" w14:paraId="73ED935D" w14:textId="77777777" w:rsidTr="00126A2B">
        <w:tc>
          <w:tcPr>
            <w:tcW w:w="709" w:type="dxa"/>
          </w:tcPr>
          <w:p w14:paraId="1BA81B3F" w14:textId="77777777" w:rsidR="00270B2A" w:rsidRPr="005174F0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126" w:type="dxa"/>
            <w:vAlign w:val="center"/>
          </w:tcPr>
          <w:p w14:paraId="1B29F8AF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 w:rsidRPr="005174F0">
              <w:rPr>
                <w:rFonts w:ascii="Times New Roman" w:hAnsi="Times New Roman"/>
                <w:b/>
                <w:bCs/>
                <w:sz w:val="24"/>
                <w:szCs w:val="24"/>
              </w:rPr>
              <w:t>Системы линейных уравнений</w:t>
            </w:r>
          </w:p>
        </w:tc>
        <w:tc>
          <w:tcPr>
            <w:tcW w:w="2268" w:type="dxa"/>
            <w:vAlign w:val="center"/>
          </w:tcPr>
          <w:p w14:paraId="34361F47" w14:textId="77777777" w:rsidR="00270B2A" w:rsidRDefault="00270B2A" w:rsidP="00762A1A">
            <w:pPr>
              <w:tabs>
                <w:tab w:val="left" w:pos="720"/>
              </w:tabs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Линейные уравнения с двумя переменными и их системы</w:t>
            </w:r>
          </w:p>
          <w:p w14:paraId="1B5AA822" w14:textId="77777777" w:rsidR="00270B2A" w:rsidRPr="00E74107" w:rsidRDefault="00270B2A" w:rsidP="00145835">
            <w:pPr>
              <w:tabs>
                <w:tab w:val="left" w:pos="720"/>
              </w:tabs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Решение систем линейных уравнений</w:t>
            </w:r>
          </w:p>
        </w:tc>
        <w:tc>
          <w:tcPr>
            <w:tcW w:w="7088" w:type="dxa"/>
          </w:tcPr>
          <w:p w14:paraId="7FF0E2CF" w14:textId="77777777" w:rsidR="00270B2A" w:rsidRDefault="00270B2A" w:rsidP="002F4882">
            <w:pPr>
              <w:ind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День космонавтики. Гагаринский урок «Космос - это мы»</w:t>
            </w:r>
          </w:p>
          <w:p w14:paraId="573A23D2" w14:textId="77777777" w:rsidR="00270B2A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2.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День местного самоуправления</w:t>
            </w:r>
          </w:p>
          <w:p w14:paraId="6C7D1C9B" w14:textId="77777777" w:rsidR="00270B2A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3.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Всероссийский открытый урок «ОБЖ» (день пожарной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охраны)</w:t>
            </w:r>
          </w:p>
          <w:p w14:paraId="16BF670A" w14:textId="77777777" w:rsidR="00270B2A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4. Уроки здоровья (согласно плану)</w:t>
            </w:r>
          </w:p>
          <w:p w14:paraId="47E0A082" w14:textId="77777777" w:rsidR="00270B2A" w:rsidRDefault="00270B2A" w:rsidP="002F4882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5.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Международный день борьбы за права инвалидов</w:t>
            </w:r>
          </w:p>
          <w:p w14:paraId="0F7A65B5" w14:textId="77777777" w:rsidR="00270B2A" w:rsidRDefault="00270B2A" w:rsidP="002F4882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417" w:type="dxa"/>
            <w:vAlign w:val="center"/>
          </w:tcPr>
          <w:p w14:paraId="659C995C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15</w:t>
            </w:r>
          </w:p>
        </w:tc>
        <w:tc>
          <w:tcPr>
            <w:tcW w:w="1560" w:type="dxa"/>
          </w:tcPr>
          <w:p w14:paraId="43B438A3" w14:textId="77777777" w:rsidR="00270B2A" w:rsidRDefault="00270B2A" w:rsidP="002F4882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</w:t>
            </w:r>
          </w:p>
        </w:tc>
      </w:tr>
      <w:tr w:rsidR="00270B2A" w:rsidRPr="00E74107" w14:paraId="19506A53" w14:textId="77777777" w:rsidTr="00126A2B">
        <w:tc>
          <w:tcPr>
            <w:tcW w:w="709" w:type="dxa"/>
          </w:tcPr>
          <w:p w14:paraId="7C3B41EE" w14:textId="77777777" w:rsidR="00270B2A" w:rsidRPr="005174F0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  <w:bCs/>
                <w:iCs/>
                <w:sz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lang w:val="tt-RU"/>
              </w:rPr>
              <w:t>7</w:t>
            </w:r>
          </w:p>
        </w:tc>
        <w:tc>
          <w:tcPr>
            <w:tcW w:w="2126" w:type="dxa"/>
            <w:vAlign w:val="center"/>
          </w:tcPr>
          <w:p w14:paraId="085D3E13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 w:rsidRPr="005174F0">
              <w:rPr>
                <w:rFonts w:ascii="Times New Roman" w:hAnsi="Times New Roman"/>
                <w:b/>
                <w:bCs/>
                <w:iCs/>
                <w:sz w:val="24"/>
                <w:lang w:val="tt-RU"/>
              </w:rPr>
              <w:t>Повторение</w:t>
            </w:r>
          </w:p>
        </w:tc>
        <w:tc>
          <w:tcPr>
            <w:tcW w:w="2268" w:type="dxa"/>
            <w:vAlign w:val="center"/>
          </w:tcPr>
          <w:p w14:paraId="7C23270E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7088" w:type="dxa"/>
          </w:tcPr>
          <w:p w14:paraId="6B9E4137" w14:textId="77777777" w:rsidR="00270B2A" w:rsidRDefault="00270B2A" w:rsidP="00270B2A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День Победы советского народа в Великой Отечественной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войне 1941-1945 годов</w:t>
            </w:r>
          </w:p>
          <w:p w14:paraId="3138C202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2.</w:t>
            </w:r>
            <w:r w:rsidRPr="00174533">
              <w:rPr>
                <w:rFonts w:ascii="Times New Roman CYR" w:hAnsi="Times New Roman CYR"/>
                <w:sz w:val="24"/>
                <w:szCs w:val="24"/>
              </w:rPr>
              <w:t>Международный день семьи</w:t>
            </w:r>
          </w:p>
          <w:p w14:paraId="69779746" w14:textId="77777777" w:rsidR="00270B2A" w:rsidRDefault="00270B2A" w:rsidP="002F4882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3.</w:t>
            </w:r>
            <w:r w:rsidRPr="00174533">
              <w:rPr>
                <w:rFonts w:ascii="Times New Roman CYR" w:hAnsi="Times New Roman CYR"/>
                <w:sz w:val="24"/>
                <w:szCs w:val="24"/>
              </w:rPr>
              <w:t>День славянской письменности и культуры</w:t>
            </w:r>
          </w:p>
          <w:p w14:paraId="2BF33C63" w14:textId="77777777" w:rsidR="00270B2A" w:rsidRDefault="00270B2A" w:rsidP="002F4882">
            <w:pPr>
              <w:ind w:left="-57" w:right="-57"/>
              <w:rPr>
                <w:rFonts w:ascii="Times New Roman" w:hAnsi="Times New Roman"/>
                <w:b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4. Уроки здоровья (согласно плану)</w:t>
            </w:r>
          </w:p>
        </w:tc>
        <w:tc>
          <w:tcPr>
            <w:tcW w:w="1417" w:type="dxa"/>
            <w:vAlign w:val="center"/>
          </w:tcPr>
          <w:p w14:paraId="2D606148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11</w:t>
            </w:r>
          </w:p>
        </w:tc>
        <w:tc>
          <w:tcPr>
            <w:tcW w:w="1560" w:type="dxa"/>
          </w:tcPr>
          <w:p w14:paraId="6580CD4A" w14:textId="77777777" w:rsidR="00270B2A" w:rsidRDefault="00270B2A" w:rsidP="002F4882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</w:t>
            </w:r>
          </w:p>
        </w:tc>
      </w:tr>
      <w:tr w:rsidR="00270B2A" w:rsidRPr="00E74107" w14:paraId="1426580B" w14:textId="77777777" w:rsidTr="00126A2B">
        <w:tc>
          <w:tcPr>
            <w:tcW w:w="709" w:type="dxa"/>
          </w:tcPr>
          <w:p w14:paraId="3D0BAED8" w14:textId="77777777" w:rsidR="00270B2A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  <w:bCs/>
                <w:iCs/>
                <w:sz w:val="24"/>
                <w:lang w:val="tt-RU"/>
              </w:rPr>
            </w:pPr>
          </w:p>
        </w:tc>
        <w:tc>
          <w:tcPr>
            <w:tcW w:w="2126" w:type="dxa"/>
            <w:vAlign w:val="center"/>
          </w:tcPr>
          <w:p w14:paraId="043F7342" w14:textId="77777777" w:rsidR="00270B2A" w:rsidRPr="005174F0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  <w:bCs/>
                <w:iCs/>
                <w:sz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lang w:val="tt-RU"/>
              </w:rPr>
              <w:t xml:space="preserve">Итого </w:t>
            </w:r>
          </w:p>
        </w:tc>
        <w:tc>
          <w:tcPr>
            <w:tcW w:w="2268" w:type="dxa"/>
            <w:vAlign w:val="center"/>
          </w:tcPr>
          <w:p w14:paraId="113555D7" w14:textId="77777777" w:rsidR="00270B2A" w:rsidRPr="00E74107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7088" w:type="dxa"/>
          </w:tcPr>
          <w:p w14:paraId="462AC8AF" w14:textId="77777777" w:rsidR="00270B2A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417" w:type="dxa"/>
            <w:vAlign w:val="center"/>
          </w:tcPr>
          <w:p w14:paraId="7261C886" w14:textId="77777777" w:rsidR="00270B2A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105</w:t>
            </w:r>
          </w:p>
        </w:tc>
        <w:tc>
          <w:tcPr>
            <w:tcW w:w="1560" w:type="dxa"/>
          </w:tcPr>
          <w:p w14:paraId="2C56AC8D" w14:textId="77777777" w:rsidR="00270B2A" w:rsidRDefault="00270B2A" w:rsidP="00762A1A">
            <w:pPr>
              <w:ind w:left="-57" w:right="-57"/>
              <w:jc w:val="center"/>
              <w:rPr>
                <w:rFonts w:ascii="Times New Roman" w:hAnsi="Times New Roman"/>
                <w:b/>
              </w:rPr>
            </w:pPr>
          </w:p>
        </w:tc>
      </w:tr>
    </w:tbl>
    <w:p w14:paraId="1E0C6807" w14:textId="77777777" w:rsidR="00145835" w:rsidRDefault="00145835" w:rsidP="00F8065F">
      <w:pPr>
        <w:rPr>
          <w:rFonts w:ascii="Times New Roman" w:hAnsi="Times New Roman" w:cs="Times New Roman"/>
          <w:b/>
          <w:sz w:val="24"/>
          <w:szCs w:val="24"/>
        </w:rPr>
      </w:pPr>
    </w:p>
    <w:p w14:paraId="5CFF99B3" w14:textId="77777777" w:rsidR="00292247" w:rsidRDefault="00E72011" w:rsidP="00E36544">
      <w:pPr>
        <w:pStyle w:val="aa"/>
        <w:suppressAutoHyphen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</w:t>
      </w:r>
      <w:r w:rsidR="0013367B" w:rsidRPr="0013367B">
        <w:rPr>
          <w:rFonts w:ascii="Times New Roman" w:hAnsi="Times New Roman" w:cs="Times New Roman"/>
          <w:b/>
          <w:sz w:val="28"/>
          <w:szCs w:val="28"/>
        </w:rPr>
        <w:t>алендарно-тематическое планирование</w:t>
      </w:r>
    </w:p>
    <w:tbl>
      <w:tblPr>
        <w:tblpPr w:leftFromText="180" w:rightFromText="180" w:vertAnchor="text" w:horzAnchor="margin" w:tblpY="35"/>
        <w:tblW w:w="151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32"/>
        <w:gridCol w:w="8548"/>
        <w:gridCol w:w="3393"/>
        <w:gridCol w:w="1282"/>
        <w:gridCol w:w="1288"/>
      </w:tblGrid>
      <w:tr w:rsidR="00145835" w:rsidRPr="00C90803" w14:paraId="7D058555" w14:textId="77777777" w:rsidTr="00292247">
        <w:trPr>
          <w:trHeight w:val="413"/>
        </w:trPr>
        <w:tc>
          <w:tcPr>
            <w:tcW w:w="632" w:type="dxa"/>
            <w:vMerge w:val="restart"/>
          </w:tcPr>
          <w:p w14:paraId="54B85AF7" w14:textId="77777777" w:rsidR="00145835" w:rsidRPr="00C90803" w:rsidRDefault="005844F4" w:rsidP="005E67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уро</w:t>
            </w:r>
          </w:p>
          <w:p w14:paraId="3F86A7FF" w14:textId="77777777" w:rsidR="00145835" w:rsidRPr="00C90803" w:rsidRDefault="00145835" w:rsidP="005E67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</w:p>
        </w:tc>
        <w:tc>
          <w:tcPr>
            <w:tcW w:w="8548" w:type="dxa"/>
            <w:vMerge w:val="restart"/>
          </w:tcPr>
          <w:p w14:paraId="2BE7BB8D" w14:textId="77777777" w:rsidR="00145835" w:rsidRPr="00C90803" w:rsidRDefault="00145835" w:rsidP="005E67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3393" w:type="dxa"/>
            <w:vMerge w:val="restart"/>
          </w:tcPr>
          <w:p w14:paraId="7412E8DC" w14:textId="77777777" w:rsidR="00145835" w:rsidRDefault="00145835" w:rsidP="005E67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учебной деятельности обучающихся</w:t>
            </w:r>
          </w:p>
        </w:tc>
        <w:tc>
          <w:tcPr>
            <w:tcW w:w="2561" w:type="dxa"/>
            <w:gridSpan w:val="2"/>
            <w:vAlign w:val="center"/>
          </w:tcPr>
          <w:p w14:paraId="147C3B8E" w14:textId="77777777" w:rsidR="00145835" w:rsidRPr="00E72011" w:rsidRDefault="00145835" w:rsidP="005E67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72011">
              <w:rPr>
                <w:rFonts w:ascii="Times New Roman" w:hAnsi="Times New Roman" w:cs="Times New Roman"/>
              </w:rPr>
              <w:t>Календарные сроки</w:t>
            </w:r>
          </w:p>
        </w:tc>
      </w:tr>
      <w:tr w:rsidR="00145835" w:rsidRPr="00C90803" w14:paraId="309A4AC5" w14:textId="77777777" w:rsidTr="00292247">
        <w:trPr>
          <w:trHeight w:val="275"/>
        </w:trPr>
        <w:tc>
          <w:tcPr>
            <w:tcW w:w="632" w:type="dxa"/>
            <w:vMerge/>
          </w:tcPr>
          <w:p w14:paraId="57D90A69" w14:textId="77777777" w:rsidR="00145835" w:rsidRPr="00C90803" w:rsidRDefault="00145835" w:rsidP="005E67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8" w:type="dxa"/>
            <w:vMerge/>
          </w:tcPr>
          <w:p w14:paraId="3C7133CA" w14:textId="77777777" w:rsidR="00145835" w:rsidRPr="00C90803" w:rsidRDefault="00145835" w:rsidP="005E67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93" w:type="dxa"/>
            <w:vMerge/>
          </w:tcPr>
          <w:p w14:paraId="5DDC9776" w14:textId="77777777" w:rsidR="00145835" w:rsidRDefault="00145835" w:rsidP="005E67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72AB63DA" w14:textId="77777777" w:rsidR="00145835" w:rsidRPr="00C90803" w:rsidRDefault="002B10E9" w:rsidP="005E67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1279" w:type="dxa"/>
          </w:tcPr>
          <w:p w14:paraId="3422A82B" w14:textId="77777777" w:rsidR="00145835" w:rsidRPr="00C90803" w:rsidRDefault="002B10E9" w:rsidP="005E67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факту</w:t>
            </w:r>
          </w:p>
        </w:tc>
      </w:tr>
      <w:tr w:rsidR="004E0583" w:rsidRPr="00C90803" w14:paraId="2E12B563" w14:textId="77777777" w:rsidTr="007F1380">
        <w:tc>
          <w:tcPr>
            <w:tcW w:w="15134" w:type="dxa"/>
            <w:gridSpan w:val="5"/>
          </w:tcPr>
          <w:p w14:paraId="2A33368B" w14:textId="77777777" w:rsidR="004E0583" w:rsidRDefault="004E0583" w:rsidP="005E67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0803">
              <w:rPr>
                <w:rFonts w:ascii="Times New Roman" w:hAnsi="Times New Roman" w:cs="Times New Roman"/>
                <w:b/>
                <w:sz w:val="24"/>
                <w:szCs w:val="24"/>
              </w:rPr>
              <w:t>Выражения, тождества, уравнения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 Статистика и вероятность .</w:t>
            </w:r>
            <w:r w:rsidRPr="00C9080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</w:t>
            </w:r>
            <w:r w:rsidR="003E0A00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  <w:r w:rsidRPr="00C90803">
              <w:rPr>
                <w:rFonts w:ascii="Times New Roman" w:hAnsi="Times New Roman" w:cs="Times New Roman"/>
                <w:b/>
                <w:sz w:val="24"/>
                <w:szCs w:val="24"/>
              </w:rPr>
              <w:t>часов)</w:t>
            </w:r>
          </w:p>
          <w:p w14:paraId="09C03735" w14:textId="77777777" w:rsidR="00292247" w:rsidRPr="00C90803" w:rsidRDefault="00292247" w:rsidP="005E67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46068" w:rsidRPr="00C90803" w14:paraId="4C6F2C58" w14:textId="77777777" w:rsidTr="00292247">
        <w:trPr>
          <w:trHeight w:val="345"/>
        </w:trPr>
        <w:tc>
          <w:tcPr>
            <w:tcW w:w="632" w:type="dxa"/>
          </w:tcPr>
          <w:p w14:paraId="1EC5553C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48" w:type="dxa"/>
          </w:tcPr>
          <w:p w14:paraId="1363901A" w14:textId="77777777" w:rsidR="00B0426D" w:rsidRDefault="00B0426D" w:rsidP="00B042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Вычисление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значений </w:t>
            </w: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числовых выражений.</w:t>
            </w:r>
          </w:p>
          <w:p w14:paraId="6D9BFCD9" w14:textId="77777777" w:rsidR="00C46068" w:rsidRPr="00222304" w:rsidRDefault="00B0426D" w:rsidP="00B042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Санлы аңлатмаларның кыйммәтләрен исәпләү</w:t>
            </w:r>
          </w:p>
        </w:tc>
        <w:tc>
          <w:tcPr>
            <w:tcW w:w="3393" w:type="dxa"/>
            <w:vMerge w:val="restart"/>
          </w:tcPr>
          <w:p w14:paraId="14401502" w14:textId="77777777" w:rsidR="00C46068" w:rsidRDefault="00C46068" w:rsidP="002922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625">
              <w:rPr>
                <w:rFonts w:ascii="Times New Roman" w:hAnsi="Times New Roman" w:cs="Times New Roman"/>
                <w:sz w:val="24"/>
                <w:szCs w:val="24"/>
              </w:rPr>
              <w:t>Находить значения числовых выражений, а также выражений с переменными при указанных значениях переменных. Использовать знаки &gt;, &lt;, ≥, ≤, читать и составлять двойные неравенства. Выполнять простейшие преобразования выражений: приводить подобные слагаемые, раскрывать скобки в сумме или разности выражений. Решать уравнения вида ах = b при различных значениях а и b, а также несложные уравнения, сводящиеся к ним. Использовать аппарат уравнений для решения</w:t>
            </w:r>
          </w:p>
          <w:p w14:paraId="7972B115" w14:textId="77777777" w:rsidR="00C46068" w:rsidRDefault="00C46068" w:rsidP="002922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625">
              <w:rPr>
                <w:rFonts w:ascii="Times New Roman" w:hAnsi="Times New Roman" w:cs="Times New Roman"/>
                <w:sz w:val="24"/>
                <w:szCs w:val="24"/>
              </w:rPr>
              <w:t>текстовых задач, интерпретировать результат. Использовать простейшие статистические характеристики (среднее арифметическое, размах, мода, медиана) для анализа ряда данных в несложных ситуаци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ях</w:t>
            </w:r>
          </w:p>
        </w:tc>
        <w:tc>
          <w:tcPr>
            <w:tcW w:w="1282" w:type="dxa"/>
          </w:tcPr>
          <w:p w14:paraId="40007E25" w14:textId="77777777" w:rsidR="00C46068" w:rsidRPr="00C90803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  <w:tcBorders>
              <w:top w:val="nil"/>
              <w:bottom w:val="nil"/>
            </w:tcBorders>
            <w:shd w:val="clear" w:color="auto" w:fill="auto"/>
          </w:tcPr>
          <w:p w14:paraId="6DF433AB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7BF4C65E" w14:textId="77777777" w:rsidTr="00292247">
        <w:tc>
          <w:tcPr>
            <w:tcW w:w="632" w:type="dxa"/>
          </w:tcPr>
          <w:p w14:paraId="6005044F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48" w:type="dxa"/>
          </w:tcPr>
          <w:p w14:paraId="3B832A75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Вычисление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значений </w:t>
            </w: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числовых выражений.</w:t>
            </w:r>
          </w:p>
          <w:p w14:paraId="3200A997" w14:textId="77777777" w:rsidR="00C46068" w:rsidRPr="0022230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Санлы аңлатмаларның кыйммәтләрен исәпләү</w:t>
            </w:r>
          </w:p>
        </w:tc>
        <w:tc>
          <w:tcPr>
            <w:tcW w:w="3393" w:type="dxa"/>
            <w:vMerge/>
          </w:tcPr>
          <w:p w14:paraId="5E76CC96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E938251" w14:textId="42D42092" w:rsidR="00C46068" w:rsidRPr="00C90803" w:rsidRDefault="00B372E9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  <w:shd w:val="clear" w:color="auto" w:fill="auto"/>
          </w:tcPr>
          <w:p w14:paraId="4BFB1F83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3282A14E" w14:textId="77777777" w:rsidTr="00292247">
        <w:tc>
          <w:tcPr>
            <w:tcW w:w="632" w:type="dxa"/>
          </w:tcPr>
          <w:p w14:paraId="786B05EC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48" w:type="dxa"/>
          </w:tcPr>
          <w:p w14:paraId="3CCF1FA7" w14:textId="77777777" w:rsidR="00C46068" w:rsidRPr="0022230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Выражения с переменными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Үзгәрешлеле ңлатмалар</w:t>
            </w:r>
          </w:p>
        </w:tc>
        <w:tc>
          <w:tcPr>
            <w:tcW w:w="3393" w:type="dxa"/>
            <w:vMerge/>
          </w:tcPr>
          <w:p w14:paraId="70FE1950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F1E157C" w14:textId="12925B8B" w:rsidR="00C46068" w:rsidRPr="00C90803" w:rsidRDefault="00B372E9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</w:tcPr>
          <w:p w14:paraId="202B26F7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5136C3EB" w14:textId="77777777" w:rsidTr="00292247">
        <w:tc>
          <w:tcPr>
            <w:tcW w:w="632" w:type="dxa"/>
          </w:tcPr>
          <w:p w14:paraId="5873036D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48" w:type="dxa"/>
          </w:tcPr>
          <w:p w14:paraId="4F57617C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 Сравнение значений выражений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643B9AC" w14:textId="77777777" w:rsidR="00C46068" w:rsidRPr="0022230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Санлы аңлатмаларның кыйммәтләрен чагыштыру</w:t>
            </w:r>
          </w:p>
        </w:tc>
        <w:tc>
          <w:tcPr>
            <w:tcW w:w="3393" w:type="dxa"/>
            <w:vMerge/>
          </w:tcPr>
          <w:p w14:paraId="4F36DD57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6D634FD" w14:textId="77777777" w:rsidR="00C46068" w:rsidRPr="00C90803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</w:tcPr>
          <w:p w14:paraId="62BB9457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0B3D3D13" w14:textId="77777777" w:rsidTr="00292247">
        <w:tc>
          <w:tcPr>
            <w:tcW w:w="632" w:type="dxa"/>
          </w:tcPr>
          <w:p w14:paraId="3D06E0F1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48" w:type="dxa"/>
          </w:tcPr>
          <w:p w14:paraId="4BF05DD5" w14:textId="77777777" w:rsidR="00C46068" w:rsidRPr="0022230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Двойные неравенства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Икеле тигезсезлекләр</w:t>
            </w:r>
          </w:p>
        </w:tc>
        <w:tc>
          <w:tcPr>
            <w:tcW w:w="3393" w:type="dxa"/>
            <w:vMerge/>
          </w:tcPr>
          <w:p w14:paraId="5F4C9DE0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95190FD" w14:textId="780F79CA" w:rsidR="00C46068" w:rsidRPr="00C90803" w:rsidRDefault="00B9663D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372E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</w:tcPr>
          <w:p w14:paraId="693401FD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2FCAF562" w14:textId="77777777" w:rsidTr="00292247">
        <w:tc>
          <w:tcPr>
            <w:tcW w:w="632" w:type="dxa"/>
          </w:tcPr>
          <w:p w14:paraId="475CC689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48" w:type="dxa"/>
          </w:tcPr>
          <w:p w14:paraId="4D395E4B" w14:textId="77777777" w:rsidR="00C46068" w:rsidRPr="0022230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Свойства действий над числами.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Саннар белән гамәл үзлекләре</w:t>
            </w:r>
          </w:p>
        </w:tc>
        <w:tc>
          <w:tcPr>
            <w:tcW w:w="3393" w:type="dxa"/>
            <w:vMerge/>
          </w:tcPr>
          <w:p w14:paraId="2CE34BFF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26E74CEE" w14:textId="5BFF108C" w:rsidR="00C46068" w:rsidRPr="00C90803" w:rsidRDefault="00B9663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372E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</w:tcPr>
          <w:p w14:paraId="127F1164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3BA62B06" w14:textId="77777777" w:rsidTr="00292247">
        <w:tc>
          <w:tcPr>
            <w:tcW w:w="632" w:type="dxa"/>
          </w:tcPr>
          <w:p w14:paraId="18347217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48" w:type="dxa"/>
          </w:tcPr>
          <w:p w14:paraId="2F09ACC1" w14:textId="77777777" w:rsidR="00C46068" w:rsidRPr="00150461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  <w:r w:rsidRPr="0015046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Входная контрольная работа. Контроль </w:t>
            </w:r>
            <w:proofErr w:type="spellStart"/>
            <w:r w:rsidRPr="0015046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эш</w:t>
            </w:r>
            <w:proofErr w:type="spellEnd"/>
            <w:r w:rsidRPr="0015046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.</w:t>
            </w:r>
          </w:p>
        </w:tc>
        <w:tc>
          <w:tcPr>
            <w:tcW w:w="3393" w:type="dxa"/>
            <w:vMerge/>
          </w:tcPr>
          <w:p w14:paraId="21353E22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29D65E9" w14:textId="77777777" w:rsidR="00C46068" w:rsidRPr="00D10CFA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10CFA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16</w:t>
            </w:r>
            <w:r w:rsidR="00C46068" w:rsidRPr="00D10CFA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.09</w:t>
            </w:r>
          </w:p>
        </w:tc>
        <w:tc>
          <w:tcPr>
            <w:tcW w:w="1279" w:type="dxa"/>
          </w:tcPr>
          <w:p w14:paraId="3B5B6107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0346FCC7" w14:textId="77777777" w:rsidTr="00292247">
        <w:tc>
          <w:tcPr>
            <w:tcW w:w="632" w:type="dxa"/>
          </w:tcPr>
          <w:p w14:paraId="70CD6B14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48" w:type="dxa"/>
          </w:tcPr>
          <w:p w14:paraId="1391DFAB" w14:textId="77777777" w:rsidR="00C46068" w:rsidRPr="0022230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Тождества.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Бердәйлекләр </w:t>
            </w:r>
          </w:p>
        </w:tc>
        <w:tc>
          <w:tcPr>
            <w:tcW w:w="3393" w:type="dxa"/>
            <w:vMerge/>
          </w:tcPr>
          <w:p w14:paraId="5E3E7145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C8C4F37" w14:textId="78DA37B8" w:rsidR="00C46068" w:rsidRPr="00C90803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372E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</w:tcPr>
          <w:p w14:paraId="4DC7C114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708A170E" w14:textId="77777777" w:rsidTr="00292247">
        <w:tc>
          <w:tcPr>
            <w:tcW w:w="632" w:type="dxa"/>
          </w:tcPr>
          <w:p w14:paraId="555C0FF8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48" w:type="dxa"/>
          </w:tcPr>
          <w:p w14:paraId="47DD8758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Тождественные преобразования выражений.</w:t>
            </w:r>
          </w:p>
          <w:p w14:paraId="189E1B2E" w14:textId="77777777" w:rsidR="00C46068" w:rsidRPr="0022230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Аңлатмаларның рәвешен бердәй үзгәртү</w:t>
            </w:r>
          </w:p>
        </w:tc>
        <w:tc>
          <w:tcPr>
            <w:tcW w:w="3393" w:type="dxa"/>
            <w:vMerge/>
          </w:tcPr>
          <w:p w14:paraId="04856FE2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E21DF1C" w14:textId="033B2ECE" w:rsidR="00C46068" w:rsidRPr="00C90803" w:rsidRDefault="00B9663D" w:rsidP="00EF11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372E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</w:tcPr>
          <w:p w14:paraId="4478FCE1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7F189C83" w14:textId="77777777" w:rsidTr="00292247">
        <w:tc>
          <w:tcPr>
            <w:tcW w:w="632" w:type="dxa"/>
          </w:tcPr>
          <w:p w14:paraId="7CA373AF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548" w:type="dxa"/>
          </w:tcPr>
          <w:p w14:paraId="259A0DAB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271F2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по теме «Числовые выражения».</w:t>
            </w:r>
          </w:p>
          <w:p w14:paraId="220B0DCC" w14:textId="77777777" w:rsidR="00C46068" w:rsidRPr="001007C9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“Санлы аңлатмалар” темасы буенча контроль эш.</w:t>
            </w:r>
          </w:p>
        </w:tc>
        <w:tc>
          <w:tcPr>
            <w:tcW w:w="3393" w:type="dxa"/>
            <w:vMerge/>
          </w:tcPr>
          <w:p w14:paraId="1D1D1930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05C0442" w14:textId="77777777" w:rsidR="00C46068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</w:tcPr>
          <w:p w14:paraId="651C05D5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7A6E6DBD" w14:textId="77777777" w:rsidTr="00292247">
        <w:tc>
          <w:tcPr>
            <w:tcW w:w="632" w:type="dxa"/>
          </w:tcPr>
          <w:p w14:paraId="6E393789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548" w:type="dxa"/>
          </w:tcPr>
          <w:p w14:paraId="24147CFB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Линейное уравнение с одной переменной.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 үзгәрешле сызыкча тигезләмә</w:t>
            </w:r>
          </w:p>
        </w:tc>
        <w:tc>
          <w:tcPr>
            <w:tcW w:w="3393" w:type="dxa"/>
            <w:vMerge/>
          </w:tcPr>
          <w:p w14:paraId="410B668D" w14:textId="77777777" w:rsidR="00C46068" w:rsidRPr="001F0B0C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6D69FFFE" w14:textId="1F8A69CC" w:rsidR="00C46068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D10CF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</w:tcPr>
          <w:p w14:paraId="168EAC23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46686A4F" w14:textId="77777777" w:rsidTr="00292247">
        <w:tc>
          <w:tcPr>
            <w:tcW w:w="632" w:type="dxa"/>
          </w:tcPr>
          <w:p w14:paraId="7974E03F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48" w:type="dxa"/>
          </w:tcPr>
          <w:p w14:paraId="13CBC301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Решение линейных уравнений.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Сызыкча тигезләмәләр чишү</w:t>
            </w:r>
          </w:p>
        </w:tc>
        <w:tc>
          <w:tcPr>
            <w:tcW w:w="3393" w:type="dxa"/>
            <w:vMerge/>
          </w:tcPr>
          <w:p w14:paraId="0B04C96B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1AFCF5C" w14:textId="454061D2" w:rsidR="00C46068" w:rsidRPr="00C90803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279" w:type="dxa"/>
          </w:tcPr>
          <w:p w14:paraId="60B2CCD1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1007C9" w14:paraId="63835197" w14:textId="77777777" w:rsidTr="00292247">
        <w:tc>
          <w:tcPr>
            <w:tcW w:w="632" w:type="dxa"/>
          </w:tcPr>
          <w:p w14:paraId="2EC32042" w14:textId="77777777" w:rsidR="00C46068" w:rsidRPr="00292247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2247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548" w:type="dxa"/>
          </w:tcPr>
          <w:p w14:paraId="0EB9495D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линейных уравнений.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Сызыкча тигезләмәләр чишү</w:t>
            </w:r>
          </w:p>
        </w:tc>
        <w:tc>
          <w:tcPr>
            <w:tcW w:w="3393" w:type="dxa"/>
            <w:vMerge/>
          </w:tcPr>
          <w:p w14:paraId="75402FE7" w14:textId="77777777" w:rsidR="00C46068" w:rsidRPr="001007C9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282" w:type="dxa"/>
          </w:tcPr>
          <w:p w14:paraId="3A7A96D2" w14:textId="16C75BE0" w:rsidR="00C46068" w:rsidRPr="008643C3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30.09</w:t>
            </w:r>
          </w:p>
        </w:tc>
        <w:tc>
          <w:tcPr>
            <w:tcW w:w="1279" w:type="dxa"/>
          </w:tcPr>
          <w:p w14:paraId="0BF8D155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280E3DE2" w14:textId="77777777" w:rsidTr="00292247">
        <w:tc>
          <w:tcPr>
            <w:tcW w:w="632" w:type="dxa"/>
          </w:tcPr>
          <w:p w14:paraId="3FDDF209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548" w:type="dxa"/>
          </w:tcPr>
          <w:p w14:paraId="409B177D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Решение задач с помощью уравнений.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Тигезләмәләр ярдәмендә мәсьәләләр чишү</w:t>
            </w:r>
          </w:p>
        </w:tc>
        <w:tc>
          <w:tcPr>
            <w:tcW w:w="3393" w:type="dxa"/>
            <w:vMerge/>
          </w:tcPr>
          <w:p w14:paraId="18E0F68C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95F0E10" w14:textId="0579400F" w:rsidR="00C46068" w:rsidRPr="00C90803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2.10</w:t>
            </w:r>
          </w:p>
        </w:tc>
        <w:tc>
          <w:tcPr>
            <w:tcW w:w="1279" w:type="dxa"/>
          </w:tcPr>
          <w:p w14:paraId="1EAB2DF1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6978BBDC" w14:textId="77777777" w:rsidTr="00292247">
        <w:tc>
          <w:tcPr>
            <w:tcW w:w="632" w:type="dxa"/>
          </w:tcPr>
          <w:p w14:paraId="4568DDF2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48" w:type="dxa"/>
          </w:tcPr>
          <w:p w14:paraId="63175465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Решение задач с помощью уравнений.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Тигезләмәләр ярдәмендә мәсьәләләр чишү</w:t>
            </w:r>
          </w:p>
        </w:tc>
        <w:tc>
          <w:tcPr>
            <w:tcW w:w="3393" w:type="dxa"/>
            <w:vMerge/>
          </w:tcPr>
          <w:p w14:paraId="110D8B79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4FAC6032" w14:textId="396D6F37" w:rsidR="00C46068" w:rsidRPr="00C90803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B19E8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279" w:type="dxa"/>
          </w:tcPr>
          <w:p w14:paraId="22F343B2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2D39747E" w14:textId="77777777" w:rsidTr="00292247">
        <w:tc>
          <w:tcPr>
            <w:tcW w:w="632" w:type="dxa"/>
          </w:tcPr>
          <w:p w14:paraId="57CBC99A" w14:textId="77777777" w:rsidR="00C46068" w:rsidRPr="00DF12EF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548" w:type="dxa"/>
          </w:tcPr>
          <w:p w14:paraId="4001FB40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 Среднее  арифметическое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Арифметик урта</w:t>
            </w:r>
          </w:p>
        </w:tc>
        <w:tc>
          <w:tcPr>
            <w:tcW w:w="3393" w:type="dxa"/>
            <w:vMerge/>
          </w:tcPr>
          <w:p w14:paraId="2710AC14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45A64F56" w14:textId="477D7C2F" w:rsidR="00C46068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8B19E8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279" w:type="dxa"/>
          </w:tcPr>
          <w:p w14:paraId="183E6871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1AE6F3F9" w14:textId="77777777" w:rsidTr="00292247">
        <w:tc>
          <w:tcPr>
            <w:tcW w:w="632" w:type="dxa"/>
          </w:tcPr>
          <w:p w14:paraId="1036DD85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548" w:type="dxa"/>
          </w:tcPr>
          <w:p w14:paraId="23DCDF55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Размах, мода.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Колач, мода</w:t>
            </w:r>
          </w:p>
        </w:tc>
        <w:tc>
          <w:tcPr>
            <w:tcW w:w="3393" w:type="dxa"/>
            <w:vMerge/>
          </w:tcPr>
          <w:p w14:paraId="6B707334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4007BFD" w14:textId="6EDCA528" w:rsidR="00C46068" w:rsidRPr="00C90803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8B19E8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279" w:type="dxa"/>
          </w:tcPr>
          <w:p w14:paraId="31A17A8B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67E34A25" w14:textId="77777777" w:rsidTr="00292247">
        <w:tc>
          <w:tcPr>
            <w:tcW w:w="632" w:type="dxa"/>
          </w:tcPr>
          <w:p w14:paraId="292A6A41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548" w:type="dxa"/>
          </w:tcPr>
          <w:p w14:paraId="5B3B0E70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Решение задач на нахождение среднего арифметического чисел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3A5BBD4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Саннарның арифметик уртасын табуга мәсьәләләр чишү.</w:t>
            </w:r>
          </w:p>
        </w:tc>
        <w:tc>
          <w:tcPr>
            <w:tcW w:w="3393" w:type="dxa"/>
            <w:vMerge/>
          </w:tcPr>
          <w:p w14:paraId="08235F07" w14:textId="77777777" w:rsidR="00C46068" w:rsidRPr="00F8065F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50014D0F" w14:textId="1E06A5D5" w:rsidR="00C46068" w:rsidRPr="00C90803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279" w:type="dxa"/>
          </w:tcPr>
          <w:p w14:paraId="5CF61728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1007C9" w14:paraId="77BF6B7A" w14:textId="77777777" w:rsidTr="00292247">
        <w:tc>
          <w:tcPr>
            <w:tcW w:w="632" w:type="dxa"/>
          </w:tcPr>
          <w:p w14:paraId="15A06DDF" w14:textId="77777777" w:rsidR="00C46068" w:rsidRP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6068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548" w:type="dxa"/>
          </w:tcPr>
          <w:p w14:paraId="46A3C43A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Медиана как статистическая характеристика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Медиана статистик характеристика</w:t>
            </w:r>
          </w:p>
        </w:tc>
        <w:tc>
          <w:tcPr>
            <w:tcW w:w="3393" w:type="dxa"/>
            <w:vMerge/>
          </w:tcPr>
          <w:p w14:paraId="13ABB21A" w14:textId="77777777" w:rsidR="00C46068" w:rsidRPr="001007C9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282" w:type="dxa"/>
          </w:tcPr>
          <w:p w14:paraId="3CDC386E" w14:textId="322FBB97" w:rsidR="00C46068" w:rsidRPr="008643C3" w:rsidRDefault="008B19E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10C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46068" w:rsidRPr="008643C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279" w:type="dxa"/>
          </w:tcPr>
          <w:p w14:paraId="676DBB82" w14:textId="77777777" w:rsidR="00C46068" w:rsidRPr="001007C9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C46068" w:rsidRPr="00C90803" w14:paraId="2705CB0B" w14:textId="77777777" w:rsidTr="00292247">
        <w:tc>
          <w:tcPr>
            <w:tcW w:w="632" w:type="dxa"/>
          </w:tcPr>
          <w:p w14:paraId="058B0DD3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548" w:type="dxa"/>
          </w:tcPr>
          <w:p w14:paraId="429E1DB6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A271F2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 по теме «Уравнения»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46E6A296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“Тигезләмәләр” темасы буенча контроль эш</w:t>
            </w:r>
          </w:p>
        </w:tc>
        <w:tc>
          <w:tcPr>
            <w:tcW w:w="3393" w:type="dxa"/>
            <w:vMerge/>
          </w:tcPr>
          <w:p w14:paraId="18F83BAC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615ED89" w14:textId="63E0BA48" w:rsidR="00C46068" w:rsidRDefault="008B19E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10C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  <w:p w14:paraId="12464F27" w14:textId="77777777" w:rsidR="00292247" w:rsidRDefault="00292247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574F5B" w14:textId="77777777" w:rsidR="00292247" w:rsidRDefault="00292247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9" w:type="dxa"/>
          </w:tcPr>
          <w:p w14:paraId="668C14C6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74FE71B0" w14:textId="77777777" w:rsidTr="007F1380">
        <w:tc>
          <w:tcPr>
            <w:tcW w:w="15143" w:type="dxa"/>
            <w:gridSpan w:val="5"/>
          </w:tcPr>
          <w:p w14:paraId="244B3A0B" w14:textId="77777777" w:rsidR="00292247" w:rsidRPr="00292247" w:rsidRDefault="00C46068" w:rsidP="002922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Функции (12</w:t>
            </w:r>
            <w:r w:rsidRPr="00C9080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часов)</w:t>
            </w:r>
          </w:p>
        </w:tc>
      </w:tr>
      <w:tr w:rsidR="00C46068" w:rsidRPr="00C90803" w14:paraId="0035FB41" w14:textId="77777777" w:rsidTr="00292247">
        <w:tc>
          <w:tcPr>
            <w:tcW w:w="632" w:type="dxa"/>
          </w:tcPr>
          <w:p w14:paraId="605C67E5" w14:textId="77777777" w:rsidR="00C46068" w:rsidRPr="00FA73A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8548" w:type="dxa"/>
          </w:tcPr>
          <w:p w14:paraId="540A98E0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Что такое функция.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Нәрсә ул функция</w:t>
            </w:r>
          </w:p>
        </w:tc>
        <w:tc>
          <w:tcPr>
            <w:tcW w:w="3393" w:type="dxa"/>
            <w:vMerge w:val="restart"/>
          </w:tcPr>
          <w:p w14:paraId="3597BDAA" w14:textId="77777777" w:rsidR="00C46068" w:rsidRPr="00FA73A4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Вычислять значения функции, заданной формулой, состав</w:t>
            </w:r>
            <w:r w:rsidR="002922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лять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 таблицы значений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функ</w:t>
            </w:r>
            <w:r w:rsidR="002922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ции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. По графику функции находить значение функции по известному значению аргумента и решать обратную задачу. Строить графики прямой пропорциональности и линейной функции, описывать свойства этих функций. Пони</w:t>
            </w:r>
            <w:r w:rsidR="002922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мать, как влияет знак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коэф</w:t>
            </w:r>
            <w:r w:rsidR="002922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фициента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 k на расположение в координатной плоскости графика функции у =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kx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, где k ≠ 0, как зависит от значений k и b взаимное расположение графиков двух функций вида у =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kx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 + b. Интерпретировать графики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реальныхзависи</w:t>
            </w:r>
            <w:r w:rsidR="002922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мостей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, описываемых форму</w:t>
            </w:r>
            <w:r w:rsidR="002922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лами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 вида у =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kx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, где k ≠ 0 и у =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kx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 +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1282" w:type="dxa"/>
          </w:tcPr>
          <w:p w14:paraId="1953F901" w14:textId="517AD2B0" w:rsidR="00C46068" w:rsidRPr="00C90803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279" w:type="dxa"/>
          </w:tcPr>
          <w:p w14:paraId="45845176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7622FD2B" w14:textId="77777777" w:rsidTr="00292247">
        <w:tc>
          <w:tcPr>
            <w:tcW w:w="632" w:type="dxa"/>
          </w:tcPr>
          <w:p w14:paraId="31F4A8DB" w14:textId="77777777" w:rsidR="00C46068" w:rsidRP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8548" w:type="dxa"/>
          </w:tcPr>
          <w:p w14:paraId="11FEB4E7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Вычисление значений функции по формуле.</w:t>
            </w:r>
          </w:p>
          <w:p w14:paraId="736EAD86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Функциянең кыйммәтен формула буенча исәпләү</w:t>
            </w:r>
          </w:p>
        </w:tc>
        <w:tc>
          <w:tcPr>
            <w:tcW w:w="3393" w:type="dxa"/>
            <w:vMerge/>
          </w:tcPr>
          <w:p w14:paraId="7803E2F0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48261BBB" w14:textId="14C53D4F" w:rsidR="00C46068" w:rsidRPr="00C90803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279" w:type="dxa"/>
          </w:tcPr>
          <w:p w14:paraId="7902A93A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469394D1" w14:textId="77777777" w:rsidTr="00292247">
        <w:tc>
          <w:tcPr>
            <w:tcW w:w="632" w:type="dxa"/>
          </w:tcPr>
          <w:p w14:paraId="3757586D" w14:textId="77777777" w:rsidR="00C46068" w:rsidRPr="00FA73A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548" w:type="dxa"/>
          </w:tcPr>
          <w:p w14:paraId="2CE8268A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Вычисление значений функции по формуле.</w:t>
            </w:r>
          </w:p>
          <w:p w14:paraId="611B46E9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Функциянең кыйммәтен формула буенча исәпләү</w:t>
            </w:r>
          </w:p>
        </w:tc>
        <w:tc>
          <w:tcPr>
            <w:tcW w:w="3393" w:type="dxa"/>
            <w:vMerge/>
          </w:tcPr>
          <w:p w14:paraId="6E7C3D1F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2F41BE5B" w14:textId="0A0038C3" w:rsidR="00C46068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D10CF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46068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279" w:type="dxa"/>
          </w:tcPr>
          <w:p w14:paraId="083078B6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66FC06CE" w14:textId="77777777" w:rsidTr="00292247">
        <w:tc>
          <w:tcPr>
            <w:tcW w:w="632" w:type="dxa"/>
          </w:tcPr>
          <w:p w14:paraId="26C0E055" w14:textId="77777777" w:rsidR="00C46068" w:rsidRPr="00FA73A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548" w:type="dxa"/>
          </w:tcPr>
          <w:p w14:paraId="506ADE84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График функции.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Функциянең графигы</w:t>
            </w:r>
          </w:p>
        </w:tc>
        <w:tc>
          <w:tcPr>
            <w:tcW w:w="3393" w:type="dxa"/>
            <w:vMerge/>
          </w:tcPr>
          <w:p w14:paraId="2EE74C4A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7A6680A8" w14:textId="14604AE3" w:rsidR="00C46068" w:rsidRPr="00C90803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25.10</w:t>
            </w:r>
          </w:p>
        </w:tc>
        <w:tc>
          <w:tcPr>
            <w:tcW w:w="1279" w:type="dxa"/>
          </w:tcPr>
          <w:p w14:paraId="49629BB3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DB2EC2" w14:paraId="6E96CC81" w14:textId="77777777" w:rsidTr="00292247">
        <w:trPr>
          <w:trHeight w:val="271"/>
        </w:trPr>
        <w:tc>
          <w:tcPr>
            <w:tcW w:w="632" w:type="dxa"/>
          </w:tcPr>
          <w:p w14:paraId="6D9DF270" w14:textId="77777777" w:rsidR="00C46068" w:rsidRPr="00BF5085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14:paraId="5F6A9837" w14:textId="77777777" w:rsidR="00C46068" w:rsidRPr="00BF5085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8" w:type="dxa"/>
          </w:tcPr>
          <w:p w14:paraId="175E549E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08A">
              <w:rPr>
                <w:rFonts w:ascii="Times New Roman" w:hAnsi="Times New Roman" w:cs="Times New Roman"/>
                <w:sz w:val="24"/>
                <w:szCs w:val="24"/>
              </w:rPr>
              <w:t>Чтение и анализ графиков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18E0F4B0" w14:textId="77777777" w:rsidR="00C46068" w:rsidRPr="0061108A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1108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Графикларны уку һәм анализлау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3393" w:type="dxa"/>
            <w:vMerge/>
          </w:tcPr>
          <w:p w14:paraId="0917BBC3" w14:textId="77777777" w:rsidR="00C46068" w:rsidRPr="00DB2EC2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6E8AE7AD" w14:textId="16726EA7" w:rsidR="00C46068" w:rsidRPr="00D830F6" w:rsidRDefault="006239E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B372E9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279" w:type="dxa"/>
          </w:tcPr>
          <w:p w14:paraId="61E6CEC2" w14:textId="77777777" w:rsidR="00C46068" w:rsidRPr="00DB2EC2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732ECA2A" w14:textId="77777777" w:rsidTr="00292247">
        <w:tc>
          <w:tcPr>
            <w:tcW w:w="632" w:type="dxa"/>
          </w:tcPr>
          <w:p w14:paraId="2A305D83" w14:textId="77777777" w:rsidR="00C46068" w:rsidRPr="00FA73A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8548" w:type="dxa"/>
          </w:tcPr>
          <w:p w14:paraId="1C802CC1" w14:textId="77777777" w:rsidR="00C46068" w:rsidRPr="0061108A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1108A">
              <w:rPr>
                <w:rFonts w:ascii="Times New Roman" w:hAnsi="Times New Roman" w:cs="Times New Roman"/>
                <w:sz w:val="24"/>
                <w:szCs w:val="24"/>
              </w:rPr>
              <w:t>Прямая пропорциональность и ее график</w:t>
            </w:r>
          </w:p>
          <w:p w14:paraId="7C41AA7F" w14:textId="77777777" w:rsidR="00C46068" w:rsidRPr="0061108A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1108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Туры пропорциональлек һәм аның графигы</w:t>
            </w:r>
          </w:p>
        </w:tc>
        <w:tc>
          <w:tcPr>
            <w:tcW w:w="3393" w:type="dxa"/>
            <w:vMerge/>
          </w:tcPr>
          <w:p w14:paraId="7E36C7CA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69B81C1" w14:textId="7815E199" w:rsidR="00C46068" w:rsidRPr="008B19E8" w:rsidRDefault="006239E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11</w:t>
            </w:r>
            <w:r w:rsidR="00B372E9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.11</w:t>
            </w:r>
          </w:p>
        </w:tc>
        <w:tc>
          <w:tcPr>
            <w:tcW w:w="1279" w:type="dxa"/>
          </w:tcPr>
          <w:p w14:paraId="66CD75D8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2C6BBED0" w14:textId="77777777" w:rsidTr="00292247">
        <w:trPr>
          <w:trHeight w:val="302"/>
        </w:trPr>
        <w:tc>
          <w:tcPr>
            <w:tcW w:w="632" w:type="dxa"/>
          </w:tcPr>
          <w:p w14:paraId="650EA045" w14:textId="77777777" w:rsidR="00C46068" w:rsidRPr="00FA73A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8548" w:type="dxa"/>
          </w:tcPr>
          <w:p w14:paraId="7D27705F" w14:textId="77777777" w:rsidR="00C46068" w:rsidRPr="0061108A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1108A">
              <w:rPr>
                <w:rFonts w:ascii="Times New Roman" w:hAnsi="Times New Roman" w:cs="Times New Roman"/>
                <w:sz w:val="24"/>
                <w:szCs w:val="24"/>
              </w:rPr>
              <w:t>Построение графиков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61108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Графиклар төзү</w:t>
            </w:r>
          </w:p>
        </w:tc>
        <w:tc>
          <w:tcPr>
            <w:tcW w:w="3393" w:type="dxa"/>
            <w:vMerge/>
          </w:tcPr>
          <w:p w14:paraId="6D0EEFA2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710C1541" w14:textId="17F65DB5" w:rsidR="00C46068" w:rsidRPr="00833485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403BF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279" w:type="dxa"/>
          </w:tcPr>
          <w:p w14:paraId="7798651B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74D23426" w14:textId="77777777" w:rsidTr="00292247">
        <w:tc>
          <w:tcPr>
            <w:tcW w:w="632" w:type="dxa"/>
          </w:tcPr>
          <w:p w14:paraId="3C83EABC" w14:textId="77777777" w:rsidR="00C46068" w:rsidRPr="00FA73A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8548" w:type="dxa"/>
          </w:tcPr>
          <w:p w14:paraId="2BD0F87A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Линейная функция и ее график.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Сызыкча функция һәм аның графигы</w:t>
            </w:r>
          </w:p>
        </w:tc>
        <w:tc>
          <w:tcPr>
            <w:tcW w:w="3393" w:type="dxa"/>
            <w:vMerge/>
          </w:tcPr>
          <w:p w14:paraId="0AD9336B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49965435" w14:textId="7705DFF7" w:rsidR="00C46068" w:rsidRPr="00833485" w:rsidRDefault="00D10CFA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833485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="00F403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9" w:type="dxa"/>
          </w:tcPr>
          <w:p w14:paraId="272941E8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1F96076E" w14:textId="77777777" w:rsidTr="00292247">
        <w:tc>
          <w:tcPr>
            <w:tcW w:w="632" w:type="dxa"/>
          </w:tcPr>
          <w:p w14:paraId="3F2791F6" w14:textId="77777777" w:rsidR="00C46068" w:rsidRPr="00FA73A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8548" w:type="dxa"/>
          </w:tcPr>
          <w:p w14:paraId="6C176374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973D7">
              <w:rPr>
                <w:rFonts w:ascii="Times New Roman" w:hAnsi="Times New Roman" w:cs="Times New Roman"/>
                <w:sz w:val="24"/>
                <w:szCs w:val="24"/>
              </w:rPr>
              <w:t>Линейная функция и её график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Сызыкча функция һәм аның графигы</w:t>
            </w:r>
          </w:p>
        </w:tc>
        <w:tc>
          <w:tcPr>
            <w:tcW w:w="3393" w:type="dxa"/>
            <w:vMerge/>
          </w:tcPr>
          <w:p w14:paraId="584F5838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76F83894" w14:textId="131E0FCC" w:rsidR="00C46068" w:rsidRPr="00833485" w:rsidRDefault="00F403BF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279" w:type="dxa"/>
          </w:tcPr>
          <w:p w14:paraId="2B9F769C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255AA913" w14:textId="77777777" w:rsidTr="00292247">
        <w:tc>
          <w:tcPr>
            <w:tcW w:w="632" w:type="dxa"/>
          </w:tcPr>
          <w:p w14:paraId="59A7C8BF" w14:textId="77777777" w:rsidR="00C46068" w:rsidRPr="00FA73A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548" w:type="dxa"/>
          </w:tcPr>
          <w:p w14:paraId="14CD33A9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Взаимное расположение графиков линейных функций.</w:t>
            </w:r>
          </w:p>
          <w:p w14:paraId="1F439FEE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Сызыкча функцияләрнеңграфикларының үзара торышы</w:t>
            </w:r>
          </w:p>
        </w:tc>
        <w:tc>
          <w:tcPr>
            <w:tcW w:w="3393" w:type="dxa"/>
            <w:vMerge/>
          </w:tcPr>
          <w:p w14:paraId="005B3685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4647439D" w14:textId="19C86414" w:rsidR="00C46068" w:rsidRPr="00833485" w:rsidRDefault="006239E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F403BF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279" w:type="dxa"/>
          </w:tcPr>
          <w:p w14:paraId="36F9B9D3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2B521070" w14:textId="77777777" w:rsidTr="00292247">
        <w:tc>
          <w:tcPr>
            <w:tcW w:w="632" w:type="dxa"/>
          </w:tcPr>
          <w:p w14:paraId="2214F414" w14:textId="77777777" w:rsidR="00C46068" w:rsidRPr="00FA73A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8548" w:type="dxa"/>
          </w:tcPr>
          <w:p w14:paraId="18E46342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Угловой коэффициент прямой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Турының почмакча коэффициенты</w:t>
            </w:r>
          </w:p>
        </w:tc>
        <w:tc>
          <w:tcPr>
            <w:tcW w:w="3393" w:type="dxa"/>
            <w:vMerge/>
          </w:tcPr>
          <w:p w14:paraId="0CC0931A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2D801CB" w14:textId="147E4A24" w:rsidR="00C46068" w:rsidRPr="00F403BF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403BF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279" w:type="dxa"/>
          </w:tcPr>
          <w:p w14:paraId="43C9AF2C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5E2562CB" w14:textId="77777777" w:rsidTr="00292247">
        <w:tc>
          <w:tcPr>
            <w:tcW w:w="632" w:type="dxa"/>
          </w:tcPr>
          <w:p w14:paraId="064D7048" w14:textId="77777777" w:rsidR="00C46068" w:rsidRPr="00FA73A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8548" w:type="dxa"/>
          </w:tcPr>
          <w:p w14:paraId="63D93A98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2D343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  по теме «Функции».</w:t>
            </w:r>
          </w:p>
          <w:p w14:paraId="1FA9BB27" w14:textId="77777777" w:rsidR="00C46068" w:rsidRPr="00EC5D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“Фукнкция” тнемасы буенча контроль эш</w:t>
            </w:r>
          </w:p>
        </w:tc>
        <w:tc>
          <w:tcPr>
            <w:tcW w:w="3393" w:type="dxa"/>
            <w:vMerge/>
          </w:tcPr>
          <w:p w14:paraId="4D7D8A27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6429E2D7" w14:textId="2BE0964F" w:rsidR="00C46068" w:rsidRPr="00F403BF" w:rsidRDefault="00D10CFA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F403BF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279" w:type="dxa"/>
          </w:tcPr>
          <w:p w14:paraId="35F048CB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0C6DC565" w14:textId="77777777" w:rsidTr="007F1380">
        <w:tc>
          <w:tcPr>
            <w:tcW w:w="15143" w:type="dxa"/>
            <w:gridSpan w:val="5"/>
          </w:tcPr>
          <w:p w14:paraId="5B4BF7C9" w14:textId="77777777" w:rsidR="00292247" w:rsidRPr="00292247" w:rsidRDefault="00C46068" w:rsidP="002922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0803">
              <w:rPr>
                <w:rFonts w:ascii="Times New Roman" w:hAnsi="Times New Roman" w:cs="Times New Roman"/>
                <w:b/>
                <w:sz w:val="24"/>
                <w:szCs w:val="24"/>
              </w:rPr>
              <w:t>Степень с натуральным показателем ( 1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C90803">
              <w:rPr>
                <w:rFonts w:ascii="Times New Roman" w:hAnsi="Times New Roman" w:cs="Times New Roman"/>
                <w:b/>
                <w:sz w:val="24"/>
                <w:szCs w:val="24"/>
              </w:rPr>
              <w:t>часов)</w:t>
            </w:r>
          </w:p>
        </w:tc>
      </w:tr>
      <w:tr w:rsidR="00C46068" w:rsidRPr="00C90803" w14:paraId="46EFFCE0" w14:textId="77777777" w:rsidTr="00292247">
        <w:tc>
          <w:tcPr>
            <w:tcW w:w="632" w:type="dxa"/>
          </w:tcPr>
          <w:p w14:paraId="6A3A7254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8548" w:type="dxa"/>
          </w:tcPr>
          <w:p w14:paraId="5F40FB06" w14:textId="77777777" w:rsidR="00C46068" w:rsidRPr="00CA44F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Определение степени с натуральным показателем.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Натураль күрсәткечле дәрәҗә</w:t>
            </w:r>
          </w:p>
        </w:tc>
        <w:tc>
          <w:tcPr>
            <w:tcW w:w="3393" w:type="dxa"/>
            <w:vMerge w:val="restart"/>
          </w:tcPr>
          <w:p w14:paraId="5AEAEE58" w14:textId="77777777" w:rsidR="00C46068" w:rsidRPr="00FA73A4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Вычислять значения выражений вида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аn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, где а — произвольное число, n — натуральное число, устно и письменно, а также с помощью калькулятора. Формулировать, записывать в символической форме и обосновывать свойства степени с натуральным показателем. Применять свойства степени для </w:t>
            </w:r>
            <w:r w:rsidRPr="00FA73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преобразования выражений. Выполнять умножение одночленов и возведение одночленов в степень. Строить графики функций у = х2 и у = x3. Решать графически уравнения х2 =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kx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 + b, x3 =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kx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 + b, где k и b — некоторые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числ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</w:t>
            </w:r>
          </w:p>
        </w:tc>
        <w:tc>
          <w:tcPr>
            <w:tcW w:w="1282" w:type="dxa"/>
          </w:tcPr>
          <w:p w14:paraId="01C685A8" w14:textId="46EBD139" w:rsidR="00C46068" w:rsidRPr="00833485" w:rsidRDefault="00D830F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F403BF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279" w:type="dxa"/>
          </w:tcPr>
          <w:p w14:paraId="38022FC9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469F251E" w14:textId="77777777" w:rsidTr="00292247">
        <w:tc>
          <w:tcPr>
            <w:tcW w:w="632" w:type="dxa"/>
          </w:tcPr>
          <w:p w14:paraId="7FC4F975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8548" w:type="dxa"/>
          </w:tcPr>
          <w:p w14:paraId="42A306C6" w14:textId="77777777" w:rsidR="00C46068" w:rsidRPr="00CA44F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Умножение  степеней.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Дәрәҗәләрне тапкырлау</w:t>
            </w:r>
          </w:p>
        </w:tc>
        <w:tc>
          <w:tcPr>
            <w:tcW w:w="3393" w:type="dxa"/>
            <w:vMerge/>
          </w:tcPr>
          <w:p w14:paraId="0347AAC8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6F6F6DC1" w14:textId="54D4894F" w:rsidR="00C46068" w:rsidRPr="00833485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F403BF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279" w:type="dxa"/>
          </w:tcPr>
          <w:p w14:paraId="20D280AD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0FEFAA64" w14:textId="77777777" w:rsidTr="00292247">
        <w:tc>
          <w:tcPr>
            <w:tcW w:w="632" w:type="dxa"/>
          </w:tcPr>
          <w:p w14:paraId="625FD98C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35</w:t>
            </w:r>
          </w:p>
        </w:tc>
        <w:tc>
          <w:tcPr>
            <w:tcW w:w="8548" w:type="dxa"/>
          </w:tcPr>
          <w:p w14:paraId="1229AE0C" w14:textId="77777777" w:rsidR="00C46068" w:rsidRPr="00CA44F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Деление степеней.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Дәрәҗәләрне бүлү</w:t>
            </w:r>
          </w:p>
        </w:tc>
        <w:tc>
          <w:tcPr>
            <w:tcW w:w="3393" w:type="dxa"/>
            <w:vMerge/>
          </w:tcPr>
          <w:p w14:paraId="6406C232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7254EF13" w14:textId="0AE59321" w:rsidR="00C46068" w:rsidRPr="00833485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403BF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9" w:type="dxa"/>
          </w:tcPr>
          <w:p w14:paraId="3F648FDB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6E2EC91F" w14:textId="77777777" w:rsidTr="00292247">
        <w:tc>
          <w:tcPr>
            <w:tcW w:w="632" w:type="dxa"/>
          </w:tcPr>
          <w:p w14:paraId="78686C08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36</w:t>
            </w:r>
          </w:p>
        </w:tc>
        <w:tc>
          <w:tcPr>
            <w:tcW w:w="8548" w:type="dxa"/>
          </w:tcPr>
          <w:p w14:paraId="59056777" w14:textId="77777777" w:rsidR="00C46068" w:rsidRPr="00CA44F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Возведение в степень степени.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Дәрәҗәне дәрәҗәгә күтәрү</w:t>
            </w:r>
          </w:p>
        </w:tc>
        <w:tc>
          <w:tcPr>
            <w:tcW w:w="3393" w:type="dxa"/>
            <w:vMerge/>
          </w:tcPr>
          <w:p w14:paraId="3F5F241C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3FF924E2" w14:textId="4AD7FFDB" w:rsidR="00C46068" w:rsidRPr="00D830F6" w:rsidRDefault="006239E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5752A3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1279" w:type="dxa"/>
          </w:tcPr>
          <w:p w14:paraId="5408BC5B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10FF7E6A" w14:textId="77777777" w:rsidTr="00292247">
        <w:tc>
          <w:tcPr>
            <w:tcW w:w="632" w:type="dxa"/>
          </w:tcPr>
          <w:p w14:paraId="13E690D7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37</w:t>
            </w:r>
          </w:p>
        </w:tc>
        <w:tc>
          <w:tcPr>
            <w:tcW w:w="8548" w:type="dxa"/>
          </w:tcPr>
          <w:p w14:paraId="0F4F5536" w14:textId="77777777" w:rsidR="00C46068" w:rsidRPr="00CA44F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Одночлен и его стандартный вид.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Бербуын һәм аның стандарт рәвеше</w:t>
            </w:r>
          </w:p>
        </w:tc>
        <w:tc>
          <w:tcPr>
            <w:tcW w:w="3393" w:type="dxa"/>
            <w:vMerge/>
          </w:tcPr>
          <w:p w14:paraId="7184A892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943CC79" w14:textId="3D3A58E0" w:rsidR="00C46068" w:rsidRPr="00500C9D" w:rsidRDefault="006239E6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5752A3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1279" w:type="dxa"/>
          </w:tcPr>
          <w:p w14:paraId="0907F2EF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66D1BF0C" w14:textId="77777777" w:rsidTr="00292247">
        <w:tc>
          <w:tcPr>
            <w:tcW w:w="632" w:type="dxa"/>
          </w:tcPr>
          <w:p w14:paraId="34A155D7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8548" w:type="dxa"/>
          </w:tcPr>
          <w:p w14:paraId="2C66EED3" w14:textId="77777777" w:rsidR="00C46068" w:rsidRPr="00CA44F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Умножение одночленов.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Бербуыннарны тапкырлау</w:t>
            </w:r>
          </w:p>
        </w:tc>
        <w:tc>
          <w:tcPr>
            <w:tcW w:w="3393" w:type="dxa"/>
            <w:vMerge/>
          </w:tcPr>
          <w:p w14:paraId="03E4E6B4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7F7336E4" w14:textId="2B33B6D2" w:rsidR="00C46068" w:rsidRPr="005960CD" w:rsidRDefault="006239E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C46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.12</w:t>
            </w:r>
          </w:p>
        </w:tc>
        <w:tc>
          <w:tcPr>
            <w:tcW w:w="1279" w:type="dxa"/>
          </w:tcPr>
          <w:p w14:paraId="020DCF2E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0B178D32" w14:textId="77777777" w:rsidTr="00292247">
        <w:tc>
          <w:tcPr>
            <w:tcW w:w="632" w:type="dxa"/>
          </w:tcPr>
          <w:p w14:paraId="179B1711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8548" w:type="dxa"/>
          </w:tcPr>
          <w:p w14:paraId="33D09A47" w14:textId="77777777" w:rsidR="00C46068" w:rsidRPr="00CA44F4" w:rsidRDefault="00C46068" w:rsidP="00C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Возведение одночлена в степень.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Бербуынны дәрәҗәгә күтәрү</w:t>
            </w:r>
          </w:p>
        </w:tc>
        <w:tc>
          <w:tcPr>
            <w:tcW w:w="3393" w:type="dxa"/>
            <w:vMerge/>
          </w:tcPr>
          <w:p w14:paraId="64BB6AFC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504338C" w14:textId="4749BEEC" w:rsidR="00C46068" w:rsidRPr="005960CD" w:rsidRDefault="006239E6" w:rsidP="00C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C46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.12</w:t>
            </w:r>
          </w:p>
        </w:tc>
        <w:tc>
          <w:tcPr>
            <w:tcW w:w="1279" w:type="dxa"/>
          </w:tcPr>
          <w:p w14:paraId="0D3A27DA" w14:textId="77777777" w:rsidR="00C46068" w:rsidRPr="00C90803" w:rsidRDefault="00C46068" w:rsidP="00C4606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303B4BE7" w14:textId="77777777" w:rsidTr="00292247">
        <w:tc>
          <w:tcPr>
            <w:tcW w:w="632" w:type="dxa"/>
          </w:tcPr>
          <w:p w14:paraId="21907715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8548" w:type="dxa"/>
          </w:tcPr>
          <w:p w14:paraId="3E3511C8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Умножение одночленов. Возведение одночлена в степень. </w:t>
            </w:r>
          </w:p>
          <w:p w14:paraId="14F8057E" w14:textId="77777777" w:rsidR="00C46068" w:rsidRPr="00CA44F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Бербуыннарны тапкырлау.  Бербуынны дәрәҗәгә күтәрү</w:t>
            </w:r>
          </w:p>
        </w:tc>
        <w:tc>
          <w:tcPr>
            <w:tcW w:w="3393" w:type="dxa"/>
            <w:vMerge/>
          </w:tcPr>
          <w:p w14:paraId="09F77277" w14:textId="77777777" w:rsidR="00C46068" w:rsidRPr="00CA44F4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74EF01D7" w14:textId="6F68583E" w:rsidR="00C46068" w:rsidRPr="005960CD" w:rsidRDefault="005752A3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46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.12</w:t>
            </w:r>
          </w:p>
        </w:tc>
        <w:tc>
          <w:tcPr>
            <w:tcW w:w="1279" w:type="dxa"/>
          </w:tcPr>
          <w:p w14:paraId="1026814E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C3823" w14:paraId="1DA0C39F" w14:textId="77777777" w:rsidTr="00292247">
        <w:tc>
          <w:tcPr>
            <w:tcW w:w="632" w:type="dxa"/>
          </w:tcPr>
          <w:p w14:paraId="6DDBAA17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8548" w:type="dxa"/>
          </w:tcPr>
          <w:p w14:paraId="1F193802" w14:textId="77777777" w:rsidR="00C46068" w:rsidRPr="00CA44F4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382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Функция y = x</w:t>
            </w:r>
            <w:r w:rsidRPr="00CC3823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tt-RU"/>
              </w:rPr>
              <w:t>2</w:t>
            </w:r>
            <w:r w:rsidRPr="00CC382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.  y = x</w:t>
            </w:r>
            <w:r w:rsidRPr="00CC3823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tt-RU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функциясе</w:t>
            </w:r>
          </w:p>
        </w:tc>
        <w:tc>
          <w:tcPr>
            <w:tcW w:w="3393" w:type="dxa"/>
            <w:vMerge/>
          </w:tcPr>
          <w:p w14:paraId="25865DC0" w14:textId="77777777" w:rsidR="00C46068" w:rsidRPr="00CC3823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2EC74AFE" w14:textId="69737EB7" w:rsidR="00C46068" w:rsidRPr="00CC3823" w:rsidRDefault="005752A3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  <w:r w:rsidR="00C46068" w:rsidRPr="00CC382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1279" w:type="dxa"/>
          </w:tcPr>
          <w:p w14:paraId="2E94CD9D" w14:textId="77777777" w:rsidR="00C46068" w:rsidRPr="00CC382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C3823" w14:paraId="27DB6140" w14:textId="77777777" w:rsidTr="00292247">
        <w:tc>
          <w:tcPr>
            <w:tcW w:w="632" w:type="dxa"/>
          </w:tcPr>
          <w:p w14:paraId="3B7D7E75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42</w:t>
            </w:r>
          </w:p>
        </w:tc>
        <w:tc>
          <w:tcPr>
            <w:tcW w:w="8548" w:type="dxa"/>
          </w:tcPr>
          <w:p w14:paraId="58692439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382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Функция y = x</w:t>
            </w:r>
            <w:r w:rsidRPr="00CC3823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tt-RU"/>
              </w:rPr>
              <w:t xml:space="preserve">3.   </w:t>
            </w:r>
            <w:r w:rsidRPr="00CC382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y = x</w:t>
            </w:r>
            <w:r w:rsidRPr="00CC3823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tt-RU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функциясе</w:t>
            </w:r>
          </w:p>
        </w:tc>
        <w:tc>
          <w:tcPr>
            <w:tcW w:w="3393" w:type="dxa"/>
            <w:vMerge/>
          </w:tcPr>
          <w:p w14:paraId="549F70C1" w14:textId="77777777" w:rsidR="00C46068" w:rsidRPr="00CC3823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03B571FC" w14:textId="067344B6" w:rsidR="00C46068" w:rsidRPr="00CC3823" w:rsidRDefault="00D830F6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  <w:r w:rsidR="00C46068" w:rsidRPr="00CC382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1279" w:type="dxa"/>
          </w:tcPr>
          <w:p w14:paraId="62E28A2A" w14:textId="77777777" w:rsidR="00C46068" w:rsidRPr="00CC382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C3823" w14:paraId="61483F97" w14:textId="77777777" w:rsidTr="00292247">
        <w:tc>
          <w:tcPr>
            <w:tcW w:w="632" w:type="dxa"/>
          </w:tcPr>
          <w:p w14:paraId="262E8E9F" w14:textId="77777777" w:rsidR="00C46068" w:rsidRPr="0061108A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8548" w:type="dxa"/>
          </w:tcPr>
          <w:p w14:paraId="63223058" w14:textId="77777777" w:rsidR="00C46068" w:rsidRPr="0061108A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382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Функции  y = x</w:t>
            </w:r>
            <w:r w:rsidRPr="00CC3823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tt-RU"/>
              </w:rPr>
              <w:t xml:space="preserve">2  </w:t>
            </w:r>
            <w:r w:rsidRPr="00CC382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  y = x</w:t>
            </w:r>
            <w:r w:rsidRPr="00CC3823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tt-RU"/>
              </w:rPr>
              <w:t xml:space="preserve">3.  </w:t>
            </w:r>
            <w:r w:rsidRPr="0061108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y = x</w:t>
            </w:r>
            <w:r w:rsidRPr="0061108A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tt-RU"/>
              </w:rPr>
              <w:t xml:space="preserve">2  </w:t>
            </w:r>
            <w:r w:rsidRPr="0061108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һәм y = x</w:t>
            </w:r>
            <w:r w:rsidRPr="0061108A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tt-RU"/>
              </w:rPr>
              <w:t xml:space="preserve">3 </w:t>
            </w:r>
            <w:r w:rsidRPr="0061108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функцияләре</w:t>
            </w:r>
          </w:p>
        </w:tc>
        <w:tc>
          <w:tcPr>
            <w:tcW w:w="3393" w:type="dxa"/>
            <w:vMerge/>
          </w:tcPr>
          <w:p w14:paraId="31A57DDB" w14:textId="77777777" w:rsidR="00C46068" w:rsidRPr="0061108A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34DA04E3" w14:textId="4D987A5A" w:rsidR="00C46068" w:rsidRPr="00CC3823" w:rsidRDefault="006239E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  <w:r w:rsidR="00C46068" w:rsidRPr="00CC382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1279" w:type="dxa"/>
          </w:tcPr>
          <w:p w14:paraId="2AFA5980" w14:textId="77777777" w:rsidR="00C46068" w:rsidRPr="00CC382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602AD446" w14:textId="77777777" w:rsidTr="00292247">
        <w:tc>
          <w:tcPr>
            <w:tcW w:w="632" w:type="dxa"/>
          </w:tcPr>
          <w:p w14:paraId="2BBC779F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44</w:t>
            </w:r>
          </w:p>
        </w:tc>
        <w:tc>
          <w:tcPr>
            <w:tcW w:w="8548" w:type="dxa"/>
          </w:tcPr>
          <w:p w14:paraId="7845DA96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2D231D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  по теме «Степень с натуральным</w:t>
            </w:r>
          </w:p>
          <w:p w14:paraId="2ADFA5CD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2D231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показателем»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2D231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“Натураль күрсәткечле дәрәҗә”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темасы буенча контроль эш</w:t>
            </w:r>
          </w:p>
        </w:tc>
        <w:tc>
          <w:tcPr>
            <w:tcW w:w="3393" w:type="dxa"/>
            <w:vMerge/>
          </w:tcPr>
          <w:p w14:paraId="60E8864F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375608F" w14:textId="62C74FDA" w:rsidR="00C46068" w:rsidRPr="005960CD" w:rsidRDefault="005752A3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46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.12</w:t>
            </w:r>
          </w:p>
        </w:tc>
        <w:tc>
          <w:tcPr>
            <w:tcW w:w="1279" w:type="dxa"/>
          </w:tcPr>
          <w:p w14:paraId="59064250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3566BA53" w14:textId="77777777" w:rsidTr="007F1380">
        <w:tc>
          <w:tcPr>
            <w:tcW w:w="15134" w:type="dxa"/>
            <w:gridSpan w:val="5"/>
          </w:tcPr>
          <w:p w14:paraId="661E59C5" w14:textId="77777777" w:rsidR="00C46068" w:rsidRPr="00C90803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Многочлены (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17</w:t>
            </w:r>
            <w:r w:rsidRPr="00C9080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 час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ов</w:t>
            </w:r>
            <w:r w:rsidRPr="00C9080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)</w:t>
            </w:r>
          </w:p>
        </w:tc>
      </w:tr>
      <w:tr w:rsidR="00C46068" w:rsidRPr="00C90803" w14:paraId="6ADE729A" w14:textId="77777777" w:rsidTr="00292247">
        <w:tc>
          <w:tcPr>
            <w:tcW w:w="632" w:type="dxa"/>
          </w:tcPr>
          <w:p w14:paraId="4106E13D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8548" w:type="dxa"/>
          </w:tcPr>
          <w:p w14:paraId="3FFBA7E5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 Многочлен и его стандартный вид.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Күпбуын һәм аның стандарт рәвеше.</w:t>
            </w:r>
          </w:p>
        </w:tc>
        <w:tc>
          <w:tcPr>
            <w:tcW w:w="3393" w:type="dxa"/>
            <w:vMerge w:val="restart"/>
          </w:tcPr>
          <w:p w14:paraId="3464C1A7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Записывать многочлен в стандартном виде, определять степень многочлена. Выполнять сложение и вычитание многочленов, умножение одночлена на многочлен и многочлена на многочлен. Выполнять разложение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многоч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 ленов на множители, и </w:t>
            </w:r>
            <w:proofErr w:type="spellStart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>спользуя</w:t>
            </w:r>
            <w:proofErr w:type="spellEnd"/>
            <w:r w:rsidRPr="00FA73A4">
              <w:rPr>
                <w:rFonts w:ascii="Times New Roman" w:hAnsi="Times New Roman" w:cs="Times New Roman"/>
                <w:sz w:val="24"/>
                <w:szCs w:val="24"/>
              </w:rPr>
              <w:t xml:space="preserve"> вынесение множителя за скобки и способ группировки. Применять действия с многочленами при решении разнообразных задач, в частности при решении текстовых задач с помощью уравнений</w:t>
            </w:r>
          </w:p>
        </w:tc>
        <w:tc>
          <w:tcPr>
            <w:tcW w:w="1282" w:type="dxa"/>
          </w:tcPr>
          <w:p w14:paraId="1865E5C2" w14:textId="6358E997" w:rsidR="00C46068" w:rsidRPr="005960CD" w:rsidRDefault="005752A3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46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.12</w:t>
            </w:r>
          </w:p>
        </w:tc>
        <w:tc>
          <w:tcPr>
            <w:tcW w:w="1279" w:type="dxa"/>
          </w:tcPr>
          <w:p w14:paraId="182BFEE6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14E48B06" w14:textId="77777777" w:rsidTr="00292247">
        <w:tc>
          <w:tcPr>
            <w:tcW w:w="632" w:type="dxa"/>
          </w:tcPr>
          <w:p w14:paraId="72DF6EDC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8548" w:type="dxa"/>
          </w:tcPr>
          <w:p w14:paraId="00ACE3F0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Сложение многочленов.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Күпбуыннарны кушу</w:t>
            </w:r>
          </w:p>
        </w:tc>
        <w:tc>
          <w:tcPr>
            <w:tcW w:w="3393" w:type="dxa"/>
            <w:vMerge/>
          </w:tcPr>
          <w:p w14:paraId="03B124F7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3DE3C2BE" w14:textId="3C58C385" w:rsidR="00C46068" w:rsidRPr="00D830F6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C46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="00D830F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79" w:type="dxa"/>
          </w:tcPr>
          <w:p w14:paraId="65B2BC09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28D98A8A" w14:textId="77777777" w:rsidTr="00292247">
        <w:tc>
          <w:tcPr>
            <w:tcW w:w="632" w:type="dxa"/>
          </w:tcPr>
          <w:p w14:paraId="1EB63249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8548" w:type="dxa"/>
          </w:tcPr>
          <w:p w14:paraId="4EB3CA79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Вычитание многочленов.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Күпбуыннарны алу</w:t>
            </w:r>
          </w:p>
        </w:tc>
        <w:tc>
          <w:tcPr>
            <w:tcW w:w="3393" w:type="dxa"/>
            <w:vMerge/>
          </w:tcPr>
          <w:p w14:paraId="626B6763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4D6A1C3A" w14:textId="0735D3BC" w:rsidR="00C46068" w:rsidRPr="008643C3" w:rsidRDefault="006239E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8643C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8643C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9" w:type="dxa"/>
          </w:tcPr>
          <w:p w14:paraId="7AC9C00C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36E67E23" w14:textId="77777777" w:rsidTr="00292247">
        <w:tc>
          <w:tcPr>
            <w:tcW w:w="632" w:type="dxa"/>
          </w:tcPr>
          <w:p w14:paraId="3CA4A57A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48</w:t>
            </w:r>
          </w:p>
        </w:tc>
        <w:tc>
          <w:tcPr>
            <w:tcW w:w="8548" w:type="dxa"/>
          </w:tcPr>
          <w:p w14:paraId="136D0EE4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Умножение одночлена на многочлен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Бербуынны күпбуынга тапкырлау</w:t>
            </w:r>
          </w:p>
        </w:tc>
        <w:tc>
          <w:tcPr>
            <w:tcW w:w="3393" w:type="dxa"/>
            <w:vMerge/>
          </w:tcPr>
          <w:p w14:paraId="59E104F0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2887494D" w14:textId="5D7B49D6" w:rsidR="00C46068" w:rsidRPr="008643C3" w:rsidRDefault="006239E6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7D1159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1279" w:type="dxa"/>
          </w:tcPr>
          <w:p w14:paraId="6913C7D7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5279404D" w14:textId="77777777" w:rsidTr="00292247">
        <w:tc>
          <w:tcPr>
            <w:tcW w:w="632" w:type="dxa"/>
          </w:tcPr>
          <w:p w14:paraId="4381E84B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8548" w:type="dxa"/>
          </w:tcPr>
          <w:p w14:paraId="69B96E71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Упрощение выражений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Аңлатмаларны гадиләштерү</w:t>
            </w:r>
          </w:p>
        </w:tc>
        <w:tc>
          <w:tcPr>
            <w:tcW w:w="3393" w:type="dxa"/>
            <w:vMerge/>
          </w:tcPr>
          <w:p w14:paraId="09CEE628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61603EBB" w14:textId="5EB3D9C1" w:rsidR="00C46068" w:rsidRPr="00CC3823" w:rsidRDefault="007D1159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1279" w:type="dxa"/>
          </w:tcPr>
          <w:p w14:paraId="44538099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421B731F" w14:textId="77777777" w:rsidTr="00292247">
        <w:tc>
          <w:tcPr>
            <w:tcW w:w="632" w:type="dxa"/>
          </w:tcPr>
          <w:p w14:paraId="10A4B832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8548" w:type="dxa"/>
          </w:tcPr>
          <w:p w14:paraId="1A3B110F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Действия с многочленами.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Күпбуыннар белән гамәлләр </w:t>
            </w:r>
          </w:p>
        </w:tc>
        <w:tc>
          <w:tcPr>
            <w:tcW w:w="3393" w:type="dxa"/>
            <w:vMerge/>
          </w:tcPr>
          <w:p w14:paraId="670A3D72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EE425D2" w14:textId="36F7C973" w:rsidR="00C46068" w:rsidRPr="00CC3823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C46068" w:rsidRPr="00CC3823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1279" w:type="dxa"/>
          </w:tcPr>
          <w:p w14:paraId="618B8FE0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7423A6AA" w14:textId="77777777" w:rsidTr="00292247">
        <w:tc>
          <w:tcPr>
            <w:tcW w:w="632" w:type="dxa"/>
          </w:tcPr>
          <w:p w14:paraId="321C3192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8548" w:type="dxa"/>
          </w:tcPr>
          <w:p w14:paraId="7EA6888D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Вынесение общего множителя за скобки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5D1733F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Уртак тапкырлаучыны җәя тышына чыгару.</w:t>
            </w:r>
          </w:p>
        </w:tc>
        <w:tc>
          <w:tcPr>
            <w:tcW w:w="3393" w:type="dxa"/>
            <w:vMerge/>
          </w:tcPr>
          <w:p w14:paraId="5F3F12A0" w14:textId="77777777" w:rsidR="00C46068" w:rsidRPr="002D231D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11BA5CB2" w14:textId="0EAD8D1D" w:rsidR="00C46068" w:rsidRPr="005960CD" w:rsidRDefault="006239E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C46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.01</w:t>
            </w:r>
          </w:p>
        </w:tc>
        <w:tc>
          <w:tcPr>
            <w:tcW w:w="1279" w:type="dxa"/>
          </w:tcPr>
          <w:p w14:paraId="3582C09A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4FDCD992" w14:textId="77777777" w:rsidTr="00292247">
        <w:tc>
          <w:tcPr>
            <w:tcW w:w="632" w:type="dxa"/>
          </w:tcPr>
          <w:p w14:paraId="16BDB5FB" w14:textId="77777777" w:rsidR="00C46068" w:rsidRPr="0061108A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1108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8548" w:type="dxa"/>
          </w:tcPr>
          <w:p w14:paraId="06FB1928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Разложение многочлена на множители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Күпбуынны тапкырлаучыларга таркату.</w:t>
            </w:r>
          </w:p>
        </w:tc>
        <w:tc>
          <w:tcPr>
            <w:tcW w:w="3393" w:type="dxa"/>
            <w:vMerge/>
          </w:tcPr>
          <w:p w14:paraId="6A00C522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3A978CA2" w14:textId="551256DA" w:rsidR="00C46068" w:rsidRPr="00CC3823" w:rsidRDefault="007D1159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46068" w:rsidRPr="00CC3823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1279" w:type="dxa"/>
          </w:tcPr>
          <w:p w14:paraId="62FAF02D" w14:textId="77777777" w:rsidR="00C46068" w:rsidRPr="0061108A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26C7B8C5" w14:textId="77777777" w:rsidTr="00292247">
        <w:tc>
          <w:tcPr>
            <w:tcW w:w="632" w:type="dxa"/>
          </w:tcPr>
          <w:p w14:paraId="66938D1B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53</w:t>
            </w:r>
          </w:p>
        </w:tc>
        <w:tc>
          <w:tcPr>
            <w:tcW w:w="8548" w:type="dxa"/>
          </w:tcPr>
          <w:p w14:paraId="45992132" w14:textId="77777777" w:rsidR="00C46068" w:rsidRPr="002D231D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Разложение многочлена на множители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Күпбуынны тапкырлаучыларга таркату</w:t>
            </w:r>
          </w:p>
        </w:tc>
        <w:tc>
          <w:tcPr>
            <w:tcW w:w="3393" w:type="dxa"/>
            <w:vMerge/>
          </w:tcPr>
          <w:p w14:paraId="1E9B5395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47E23B7E" w14:textId="3D07CD1F" w:rsidR="00C46068" w:rsidRPr="00CC3823" w:rsidRDefault="00500C9D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46068" w:rsidRPr="00CC3823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1279" w:type="dxa"/>
          </w:tcPr>
          <w:p w14:paraId="4D112BBC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46068" w:rsidRPr="00C90803" w14:paraId="296A208A" w14:textId="77777777" w:rsidTr="00292247">
        <w:tc>
          <w:tcPr>
            <w:tcW w:w="632" w:type="dxa"/>
          </w:tcPr>
          <w:p w14:paraId="57081F81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8548" w:type="dxa"/>
          </w:tcPr>
          <w:p w14:paraId="6DAD6BB5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DE4E2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Контрольная работа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по теме </w:t>
            </w:r>
            <w:r w:rsidRPr="00DE4E2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«Многочлены»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3109E269" w14:textId="77777777" w:rsidR="00C46068" w:rsidRPr="009770A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“Күпбуыннар” темасы буенча контроль эш</w:t>
            </w:r>
          </w:p>
        </w:tc>
        <w:tc>
          <w:tcPr>
            <w:tcW w:w="3393" w:type="dxa"/>
            <w:vMerge/>
          </w:tcPr>
          <w:p w14:paraId="633FA019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AEDC3A3" w14:textId="27FB836C" w:rsidR="00C46068" w:rsidRPr="005960CD" w:rsidRDefault="00D830F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C46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.01</w:t>
            </w:r>
          </w:p>
        </w:tc>
        <w:tc>
          <w:tcPr>
            <w:tcW w:w="1279" w:type="dxa"/>
          </w:tcPr>
          <w:p w14:paraId="2E7714EA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6B838DEF" w14:textId="77777777" w:rsidTr="00292247">
        <w:tc>
          <w:tcPr>
            <w:tcW w:w="632" w:type="dxa"/>
          </w:tcPr>
          <w:p w14:paraId="676F0534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8548" w:type="dxa"/>
          </w:tcPr>
          <w:p w14:paraId="29278923" w14:textId="77777777" w:rsidR="00C46068" w:rsidRPr="00E07BD0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Умножение многочлена </w:t>
            </w:r>
            <w:proofErr w:type="spellStart"/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намногочлен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Күпбуынны күпбуынга тапкырлау</w:t>
            </w:r>
          </w:p>
        </w:tc>
        <w:tc>
          <w:tcPr>
            <w:tcW w:w="3393" w:type="dxa"/>
            <w:vMerge/>
          </w:tcPr>
          <w:p w14:paraId="6CC4D71C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67D2D61" w14:textId="2D7A04F8" w:rsidR="00C46068" w:rsidRPr="00CC3823" w:rsidRDefault="006239E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="00C46068" w:rsidRPr="00CC3823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1279" w:type="dxa"/>
          </w:tcPr>
          <w:p w14:paraId="1B42C4C6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762EF97E" w14:textId="77777777" w:rsidTr="00292247">
        <w:tc>
          <w:tcPr>
            <w:tcW w:w="632" w:type="dxa"/>
          </w:tcPr>
          <w:p w14:paraId="30E8F7E5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8548" w:type="dxa"/>
          </w:tcPr>
          <w:p w14:paraId="747ADF95" w14:textId="77777777" w:rsidR="00C46068" w:rsidRPr="00E07BD0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Приведение подобных членов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Охшаш кушылучыларны берләштерү</w:t>
            </w:r>
          </w:p>
        </w:tc>
        <w:tc>
          <w:tcPr>
            <w:tcW w:w="3393" w:type="dxa"/>
            <w:vMerge/>
          </w:tcPr>
          <w:p w14:paraId="28E05DB4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42777E8F" w14:textId="14F68EAD" w:rsidR="00C46068" w:rsidRPr="00CC3823" w:rsidRDefault="007D1159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46068" w:rsidRPr="00CC3823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9" w:type="dxa"/>
          </w:tcPr>
          <w:p w14:paraId="7D3F0851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68A3D630" w14:textId="77777777" w:rsidTr="00292247">
        <w:tc>
          <w:tcPr>
            <w:tcW w:w="632" w:type="dxa"/>
          </w:tcPr>
          <w:p w14:paraId="03265089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8548" w:type="dxa"/>
          </w:tcPr>
          <w:p w14:paraId="6FEC51B0" w14:textId="77777777" w:rsidR="00C46068" w:rsidRPr="00E07BD0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Решение уравнений и задач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Тигезләмәләр һәм мәсьәләләр чишү</w:t>
            </w:r>
          </w:p>
        </w:tc>
        <w:tc>
          <w:tcPr>
            <w:tcW w:w="3393" w:type="dxa"/>
            <w:vMerge/>
          </w:tcPr>
          <w:p w14:paraId="5806B670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491CE04" w14:textId="214D0B56" w:rsidR="00C46068" w:rsidRPr="00500C9D" w:rsidRDefault="006239E6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500C9D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7D115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9" w:type="dxa"/>
          </w:tcPr>
          <w:p w14:paraId="38993570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175FEF52" w14:textId="77777777" w:rsidTr="00292247">
        <w:tc>
          <w:tcPr>
            <w:tcW w:w="632" w:type="dxa"/>
          </w:tcPr>
          <w:p w14:paraId="705CDABB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8548" w:type="dxa"/>
          </w:tcPr>
          <w:p w14:paraId="35403C55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Разложение многочлена на множители способом группировки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C576137" w14:textId="77777777" w:rsidR="00C46068" w:rsidRPr="00E07BD0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Группалау ысулы күпбуынны тапкырлаучыларга таркату.</w:t>
            </w:r>
          </w:p>
        </w:tc>
        <w:tc>
          <w:tcPr>
            <w:tcW w:w="3393" w:type="dxa"/>
            <w:vMerge/>
          </w:tcPr>
          <w:p w14:paraId="3F39811A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C1AA1AF" w14:textId="7FDD2D9E" w:rsidR="00C46068" w:rsidRPr="005960CD" w:rsidRDefault="006239E6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C46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.02</w:t>
            </w:r>
          </w:p>
        </w:tc>
        <w:tc>
          <w:tcPr>
            <w:tcW w:w="1279" w:type="dxa"/>
          </w:tcPr>
          <w:p w14:paraId="44B964E1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152647C8" w14:textId="77777777" w:rsidTr="00292247">
        <w:tc>
          <w:tcPr>
            <w:tcW w:w="632" w:type="dxa"/>
          </w:tcPr>
          <w:p w14:paraId="566CDFA0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59</w:t>
            </w:r>
          </w:p>
        </w:tc>
        <w:tc>
          <w:tcPr>
            <w:tcW w:w="8548" w:type="dxa"/>
          </w:tcPr>
          <w:p w14:paraId="29CBD7DD" w14:textId="77777777" w:rsidR="00C46068" w:rsidRPr="00E07BD0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Доказательство тождеств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Бердәйлекләрне исбатлау</w:t>
            </w:r>
          </w:p>
        </w:tc>
        <w:tc>
          <w:tcPr>
            <w:tcW w:w="3393" w:type="dxa"/>
            <w:vMerge/>
          </w:tcPr>
          <w:p w14:paraId="0C2511DB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52AA680" w14:textId="27D5B86C" w:rsidR="00C46068" w:rsidRPr="00CC3823" w:rsidRDefault="007D1159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46068" w:rsidRPr="00CC3823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1279" w:type="dxa"/>
          </w:tcPr>
          <w:p w14:paraId="504228DB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303A5119" w14:textId="77777777" w:rsidTr="00292247">
        <w:tc>
          <w:tcPr>
            <w:tcW w:w="632" w:type="dxa"/>
          </w:tcPr>
          <w:p w14:paraId="789C7E8C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60</w:t>
            </w:r>
          </w:p>
        </w:tc>
        <w:tc>
          <w:tcPr>
            <w:tcW w:w="8548" w:type="dxa"/>
          </w:tcPr>
          <w:p w14:paraId="26AFB839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Разные способы доказательства тождеств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14:paraId="3E3B23D2" w14:textId="77777777" w:rsidR="00C46068" w:rsidRPr="00E07BD0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Бердәйлекләрне исбатлауның төрлеысуллары</w:t>
            </w:r>
          </w:p>
        </w:tc>
        <w:tc>
          <w:tcPr>
            <w:tcW w:w="3393" w:type="dxa"/>
            <w:vMerge/>
          </w:tcPr>
          <w:p w14:paraId="7DDA0335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2FB9F2E1" w14:textId="19BD1CEA" w:rsidR="00C46068" w:rsidRPr="00CC3823" w:rsidRDefault="005752A3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46068" w:rsidRPr="00CC3823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1279" w:type="dxa"/>
          </w:tcPr>
          <w:p w14:paraId="0BA76780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73DAAA8D" w14:textId="77777777" w:rsidTr="00292247">
        <w:tc>
          <w:tcPr>
            <w:tcW w:w="632" w:type="dxa"/>
          </w:tcPr>
          <w:p w14:paraId="4845FD61" w14:textId="77777777" w:rsidR="00C46068" w:rsidRPr="00BC786C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61</w:t>
            </w:r>
          </w:p>
        </w:tc>
        <w:tc>
          <w:tcPr>
            <w:tcW w:w="8548" w:type="dxa"/>
          </w:tcPr>
          <w:p w14:paraId="40164F26" w14:textId="77777777" w:rsidR="00C46068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DE4E2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  по теме «Многочлены»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32E747A3" w14:textId="77777777" w:rsidR="00C46068" w:rsidRPr="00E07BD0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“Күпбуыннар” темасы буенча контроль эш</w:t>
            </w:r>
          </w:p>
        </w:tc>
        <w:tc>
          <w:tcPr>
            <w:tcW w:w="3393" w:type="dxa"/>
            <w:vMerge/>
          </w:tcPr>
          <w:p w14:paraId="6DB40217" w14:textId="77777777" w:rsidR="00C46068" w:rsidRDefault="00C46068" w:rsidP="00C460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2DC1304E" w14:textId="4DD1C784" w:rsidR="00C46068" w:rsidRPr="005960CD" w:rsidRDefault="005752A3" w:rsidP="00F403B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C460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.02</w:t>
            </w:r>
          </w:p>
        </w:tc>
        <w:tc>
          <w:tcPr>
            <w:tcW w:w="1279" w:type="dxa"/>
          </w:tcPr>
          <w:p w14:paraId="6766F53A" w14:textId="77777777" w:rsidR="00C46068" w:rsidRPr="00C90803" w:rsidRDefault="00C46068" w:rsidP="00C4606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6068" w:rsidRPr="00C90803" w14:paraId="440D992C" w14:textId="77777777" w:rsidTr="007F1380">
        <w:tc>
          <w:tcPr>
            <w:tcW w:w="15134" w:type="dxa"/>
            <w:gridSpan w:val="5"/>
          </w:tcPr>
          <w:p w14:paraId="26CDE66D" w14:textId="77777777" w:rsidR="00292247" w:rsidRPr="00150461" w:rsidRDefault="00C46068" w:rsidP="0015046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Формулы сокращенного умножения (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18</w:t>
            </w:r>
            <w:r w:rsidRPr="00C9080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часов)</w:t>
            </w:r>
          </w:p>
        </w:tc>
      </w:tr>
      <w:tr w:rsidR="007F1380" w:rsidRPr="00C90803" w14:paraId="6AE358CF" w14:textId="77777777" w:rsidTr="00292247">
        <w:tc>
          <w:tcPr>
            <w:tcW w:w="632" w:type="dxa"/>
          </w:tcPr>
          <w:p w14:paraId="58BA01F4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8548" w:type="dxa"/>
          </w:tcPr>
          <w:p w14:paraId="72E9C6BA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 Квадрат суммы двух выражений.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Куб суммы двух выражений.</w:t>
            </w:r>
          </w:p>
          <w:p w14:paraId="0D79CCA7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Ике аңлатманың суммасын квадратка һәм кубка  күтәрү</w:t>
            </w:r>
          </w:p>
        </w:tc>
        <w:tc>
          <w:tcPr>
            <w:tcW w:w="3393" w:type="dxa"/>
            <w:vMerge w:val="restart"/>
          </w:tcPr>
          <w:p w14:paraId="14ACD88B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786C">
              <w:rPr>
                <w:rFonts w:ascii="Times New Roman" w:hAnsi="Times New Roman" w:cs="Times New Roman"/>
                <w:sz w:val="24"/>
                <w:szCs w:val="24"/>
              </w:rPr>
              <w:t xml:space="preserve">Доказывать справедливость формул сокращённого умножения, применять их в преобразованиях целых </w:t>
            </w:r>
            <w:r w:rsidRPr="00BC786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выражений в многочлены, а также для разложения многочленов на множители. Использовать различные преобразования целых выражений при решении уравнений, доказательстве тождеств, в задачах на делимость, в вычислении значений некоторых выражений с помощью калькулятора</w:t>
            </w:r>
          </w:p>
        </w:tc>
        <w:tc>
          <w:tcPr>
            <w:tcW w:w="1282" w:type="dxa"/>
          </w:tcPr>
          <w:p w14:paraId="45FC16FA" w14:textId="152D0CA8" w:rsidR="007F1380" w:rsidRPr="005960CD" w:rsidRDefault="00D830F6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.02</w:t>
            </w:r>
          </w:p>
        </w:tc>
        <w:tc>
          <w:tcPr>
            <w:tcW w:w="1279" w:type="dxa"/>
          </w:tcPr>
          <w:p w14:paraId="730A3D6C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352E4286" w14:textId="77777777" w:rsidTr="00292247">
        <w:tc>
          <w:tcPr>
            <w:tcW w:w="632" w:type="dxa"/>
          </w:tcPr>
          <w:p w14:paraId="2ED2F1B7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8548" w:type="dxa"/>
          </w:tcPr>
          <w:p w14:paraId="6D8FBE56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Квадрат  разности двух выражений.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Куб разности двух выражений.</w:t>
            </w:r>
          </w:p>
          <w:p w14:paraId="3E85E6AC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Ике аңлатманың аермасын квадратка һәм кубка  күтәрү</w:t>
            </w:r>
          </w:p>
        </w:tc>
        <w:tc>
          <w:tcPr>
            <w:tcW w:w="3393" w:type="dxa"/>
            <w:vMerge/>
          </w:tcPr>
          <w:p w14:paraId="31EF3106" w14:textId="77777777" w:rsidR="007F1380" w:rsidRPr="0026071C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4038732B" w14:textId="0BF8CAB2" w:rsidR="007F1380" w:rsidRPr="005960CD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.02</w:t>
            </w:r>
          </w:p>
        </w:tc>
        <w:tc>
          <w:tcPr>
            <w:tcW w:w="1279" w:type="dxa"/>
          </w:tcPr>
          <w:p w14:paraId="50A7171B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43696635" w14:textId="77777777" w:rsidTr="00292247">
        <w:tc>
          <w:tcPr>
            <w:tcW w:w="632" w:type="dxa"/>
          </w:tcPr>
          <w:p w14:paraId="4ABACEBE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64</w:t>
            </w:r>
          </w:p>
        </w:tc>
        <w:tc>
          <w:tcPr>
            <w:tcW w:w="8548" w:type="dxa"/>
          </w:tcPr>
          <w:p w14:paraId="7B9A3479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2174D">
              <w:rPr>
                <w:rFonts w:ascii="Times New Roman" w:hAnsi="Times New Roman" w:cs="Times New Roman"/>
                <w:sz w:val="24"/>
                <w:szCs w:val="24"/>
              </w:rPr>
              <w:t>Квадрат разности и суммы двух выражений. Куб разности и суммы двух выражений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.Ике аңлатманың суммасын һәм аермасын квадратка һәм кубка күтәрү</w:t>
            </w:r>
          </w:p>
        </w:tc>
        <w:tc>
          <w:tcPr>
            <w:tcW w:w="3393" w:type="dxa"/>
            <w:vMerge/>
          </w:tcPr>
          <w:p w14:paraId="65DC03E9" w14:textId="77777777" w:rsidR="007F1380" w:rsidRPr="0026071C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448EE885" w14:textId="1C96D40B" w:rsidR="007F1380" w:rsidRPr="005960CD" w:rsidRDefault="007D1159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.02</w:t>
            </w:r>
          </w:p>
        </w:tc>
        <w:tc>
          <w:tcPr>
            <w:tcW w:w="1279" w:type="dxa"/>
          </w:tcPr>
          <w:p w14:paraId="397B1F37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76539E61" w14:textId="77777777" w:rsidTr="00292247">
        <w:tc>
          <w:tcPr>
            <w:tcW w:w="632" w:type="dxa"/>
          </w:tcPr>
          <w:p w14:paraId="3D82E84E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65</w:t>
            </w:r>
          </w:p>
        </w:tc>
        <w:tc>
          <w:tcPr>
            <w:tcW w:w="8548" w:type="dxa"/>
          </w:tcPr>
          <w:p w14:paraId="6216C523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Разложение на множители с помощью формул квадрата суммы и разности двух выражений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.Сумманың квадраты һәм аерманың квадраты  формулалары ярдәмендә тапкырлаучыларга таркату</w:t>
            </w:r>
          </w:p>
        </w:tc>
        <w:tc>
          <w:tcPr>
            <w:tcW w:w="3393" w:type="dxa"/>
            <w:vMerge/>
          </w:tcPr>
          <w:p w14:paraId="1E95B086" w14:textId="77777777" w:rsidR="007F1380" w:rsidRPr="0026071C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6FA1D23A" w14:textId="0A4AB352" w:rsidR="007F1380" w:rsidRPr="005960CD" w:rsidRDefault="005752A3" w:rsidP="00F403B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.02</w:t>
            </w:r>
          </w:p>
        </w:tc>
        <w:tc>
          <w:tcPr>
            <w:tcW w:w="1279" w:type="dxa"/>
          </w:tcPr>
          <w:p w14:paraId="2E0AFB33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34F6D46D" w14:textId="77777777" w:rsidTr="00292247">
        <w:tc>
          <w:tcPr>
            <w:tcW w:w="632" w:type="dxa"/>
          </w:tcPr>
          <w:p w14:paraId="00EFDAB1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66</w:t>
            </w:r>
          </w:p>
        </w:tc>
        <w:tc>
          <w:tcPr>
            <w:tcW w:w="8548" w:type="dxa"/>
          </w:tcPr>
          <w:p w14:paraId="0CA557B3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Разложение на множители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Тапкырлаучыларга таркату</w:t>
            </w:r>
          </w:p>
        </w:tc>
        <w:tc>
          <w:tcPr>
            <w:tcW w:w="3393" w:type="dxa"/>
            <w:vMerge/>
          </w:tcPr>
          <w:p w14:paraId="3E2225A0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3F0A47ED" w14:textId="71FC258F" w:rsidR="007F1380" w:rsidRPr="005960CD" w:rsidRDefault="00D830F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.02</w:t>
            </w:r>
          </w:p>
        </w:tc>
        <w:tc>
          <w:tcPr>
            <w:tcW w:w="1279" w:type="dxa"/>
          </w:tcPr>
          <w:p w14:paraId="08761456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192DE034" w14:textId="77777777" w:rsidTr="00292247">
        <w:tc>
          <w:tcPr>
            <w:tcW w:w="632" w:type="dxa"/>
          </w:tcPr>
          <w:p w14:paraId="7C402160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67</w:t>
            </w:r>
          </w:p>
        </w:tc>
        <w:tc>
          <w:tcPr>
            <w:tcW w:w="8548" w:type="dxa"/>
          </w:tcPr>
          <w:p w14:paraId="434D6087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Умножение разности двух выражений на их сумму.</w:t>
            </w:r>
          </w:p>
          <w:p w14:paraId="0A7CF03D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Ике аңлатманың аермасын аларның суммасына тапкырлау.</w:t>
            </w:r>
          </w:p>
        </w:tc>
        <w:tc>
          <w:tcPr>
            <w:tcW w:w="3393" w:type="dxa"/>
            <w:vMerge/>
          </w:tcPr>
          <w:p w14:paraId="76191BCA" w14:textId="77777777" w:rsidR="007F1380" w:rsidRPr="0026071C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3C4C0719" w14:textId="626D6420" w:rsidR="007F1380" w:rsidRPr="006239E6" w:rsidRDefault="00D830F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9" w:type="dxa"/>
          </w:tcPr>
          <w:p w14:paraId="4BB92784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66409224" w14:textId="77777777" w:rsidTr="00292247">
        <w:tc>
          <w:tcPr>
            <w:tcW w:w="632" w:type="dxa"/>
          </w:tcPr>
          <w:p w14:paraId="0FFED7ED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68</w:t>
            </w:r>
          </w:p>
        </w:tc>
        <w:tc>
          <w:tcPr>
            <w:tcW w:w="8548" w:type="dxa"/>
          </w:tcPr>
          <w:p w14:paraId="3EAE58F1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Умножение разности двух выражений на их сумму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196F815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Ике аңлатманың аермасын аларның суммасына тапкырлау.</w:t>
            </w:r>
          </w:p>
        </w:tc>
        <w:tc>
          <w:tcPr>
            <w:tcW w:w="3393" w:type="dxa"/>
            <w:vMerge/>
          </w:tcPr>
          <w:p w14:paraId="57B811FF" w14:textId="77777777" w:rsidR="007F1380" w:rsidRPr="0026071C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4B9751B5" w14:textId="3AD9010F" w:rsidR="007F1380" w:rsidRPr="00D830F6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7D1159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1279" w:type="dxa"/>
          </w:tcPr>
          <w:p w14:paraId="07266014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6B6BBB90" w14:textId="77777777" w:rsidTr="00292247">
        <w:tc>
          <w:tcPr>
            <w:tcW w:w="632" w:type="dxa"/>
          </w:tcPr>
          <w:p w14:paraId="563355BB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69</w:t>
            </w:r>
          </w:p>
        </w:tc>
        <w:tc>
          <w:tcPr>
            <w:tcW w:w="8548" w:type="dxa"/>
          </w:tcPr>
          <w:p w14:paraId="0A6CBAEF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Разность квадратов.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Квадратлар аермасы</w:t>
            </w:r>
          </w:p>
        </w:tc>
        <w:tc>
          <w:tcPr>
            <w:tcW w:w="3393" w:type="dxa"/>
            <w:vMerge/>
          </w:tcPr>
          <w:p w14:paraId="084C07B1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67CFD2DC" w14:textId="570C9F2F" w:rsidR="007F1380" w:rsidRPr="00CC3823" w:rsidRDefault="006239E6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500C9D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5752A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9" w:type="dxa"/>
          </w:tcPr>
          <w:p w14:paraId="2AD93FA7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5E7DC584" w14:textId="77777777" w:rsidTr="00292247">
        <w:tc>
          <w:tcPr>
            <w:tcW w:w="632" w:type="dxa"/>
          </w:tcPr>
          <w:p w14:paraId="1F07719C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70</w:t>
            </w:r>
          </w:p>
        </w:tc>
        <w:tc>
          <w:tcPr>
            <w:tcW w:w="8548" w:type="dxa"/>
          </w:tcPr>
          <w:p w14:paraId="7B9E2F88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Разложение разности квадратов на множители.</w:t>
            </w:r>
          </w:p>
          <w:p w14:paraId="7E9267A4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Квадратлар ермасын тапкырлаучыларга таркату.</w:t>
            </w:r>
          </w:p>
        </w:tc>
        <w:tc>
          <w:tcPr>
            <w:tcW w:w="3393" w:type="dxa"/>
            <w:vMerge/>
          </w:tcPr>
          <w:p w14:paraId="519F0CDE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DBD7817" w14:textId="16148DE9" w:rsidR="007F1380" w:rsidRPr="00CC3823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7F1380" w:rsidRPr="00CC3823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1279" w:type="dxa"/>
          </w:tcPr>
          <w:p w14:paraId="48B4E338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6F02CC7F" w14:textId="77777777" w:rsidTr="00292247">
        <w:tc>
          <w:tcPr>
            <w:tcW w:w="632" w:type="dxa"/>
          </w:tcPr>
          <w:p w14:paraId="1A0F418E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71</w:t>
            </w:r>
          </w:p>
        </w:tc>
        <w:tc>
          <w:tcPr>
            <w:tcW w:w="8548" w:type="dxa"/>
          </w:tcPr>
          <w:p w14:paraId="5652ADF1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Разложение разности квадратов на множители.</w:t>
            </w:r>
          </w:p>
          <w:p w14:paraId="3CE7C9B9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Квадратлар ермасын тапкырлаучыларга таркату.</w:t>
            </w:r>
          </w:p>
        </w:tc>
        <w:tc>
          <w:tcPr>
            <w:tcW w:w="3393" w:type="dxa"/>
            <w:vMerge/>
          </w:tcPr>
          <w:p w14:paraId="23328983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64D22F1E" w14:textId="42DF4A64" w:rsidR="007F1380" w:rsidRPr="005960CD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.03</w:t>
            </w:r>
          </w:p>
        </w:tc>
        <w:tc>
          <w:tcPr>
            <w:tcW w:w="1279" w:type="dxa"/>
          </w:tcPr>
          <w:p w14:paraId="6E668B81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377D5BC8" w14:textId="77777777" w:rsidTr="00292247">
        <w:tc>
          <w:tcPr>
            <w:tcW w:w="632" w:type="dxa"/>
          </w:tcPr>
          <w:p w14:paraId="596C0F0F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72</w:t>
            </w:r>
          </w:p>
        </w:tc>
        <w:tc>
          <w:tcPr>
            <w:tcW w:w="8548" w:type="dxa"/>
          </w:tcPr>
          <w:p w14:paraId="218A9415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DE4E2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  по теме «Формулы сокращенного умножения»</w:t>
            </w:r>
          </w:p>
          <w:p w14:paraId="5C5FB71A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“Кыскача тапкырлау формулалары” темасы буенча контроль эш</w:t>
            </w:r>
          </w:p>
        </w:tc>
        <w:tc>
          <w:tcPr>
            <w:tcW w:w="3393" w:type="dxa"/>
            <w:vMerge/>
          </w:tcPr>
          <w:p w14:paraId="5F00599A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2B7A5E22" w14:textId="24F8B18A" w:rsidR="007F1380" w:rsidRPr="005960CD" w:rsidRDefault="007D1159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.03</w:t>
            </w:r>
          </w:p>
        </w:tc>
        <w:tc>
          <w:tcPr>
            <w:tcW w:w="1279" w:type="dxa"/>
          </w:tcPr>
          <w:p w14:paraId="107A1B7E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399D010B" w14:textId="77777777" w:rsidTr="00292247">
        <w:tc>
          <w:tcPr>
            <w:tcW w:w="632" w:type="dxa"/>
          </w:tcPr>
          <w:p w14:paraId="5F36EB89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73</w:t>
            </w:r>
          </w:p>
        </w:tc>
        <w:tc>
          <w:tcPr>
            <w:tcW w:w="8548" w:type="dxa"/>
          </w:tcPr>
          <w:p w14:paraId="58F6C57A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контрольной </w:t>
            </w:r>
            <w:proofErr w:type="spellStart"/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работы.Разложение</w:t>
            </w:r>
            <w:proofErr w:type="spellEnd"/>
            <w:r w:rsidRPr="00C90803">
              <w:rPr>
                <w:rFonts w:ascii="Times New Roman" w:hAnsi="Times New Roman" w:cs="Times New Roman"/>
                <w:sz w:val="24"/>
                <w:szCs w:val="24"/>
              </w:rPr>
              <w:t xml:space="preserve"> на множители суммы  кубов  выражений.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Контроль эшкә анализ. Кублар суммасын тапкырлаучыларга таркату</w:t>
            </w:r>
          </w:p>
        </w:tc>
        <w:tc>
          <w:tcPr>
            <w:tcW w:w="3393" w:type="dxa"/>
            <w:vMerge/>
          </w:tcPr>
          <w:p w14:paraId="0E02C9F1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C09D641" w14:textId="1E468991" w:rsidR="007F1380" w:rsidRPr="005960CD" w:rsidRDefault="007D1159" w:rsidP="00F403B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.03</w:t>
            </w:r>
          </w:p>
        </w:tc>
        <w:tc>
          <w:tcPr>
            <w:tcW w:w="1279" w:type="dxa"/>
          </w:tcPr>
          <w:p w14:paraId="406D3BD4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6B6CB3B8" w14:textId="77777777" w:rsidTr="00292247">
        <w:tc>
          <w:tcPr>
            <w:tcW w:w="632" w:type="dxa"/>
          </w:tcPr>
          <w:p w14:paraId="573DD258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74</w:t>
            </w:r>
          </w:p>
        </w:tc>
        <w:tc>
          <w:tcPr>
            <w:tcW w:w="8548" w:type="dxa"/>
          </w:tcPr>
          <w:p w14:paraId="79BB6184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Разложение на множители разности  кубов  выражений.</w:t>
            </w:r>
          </w:p>
          <w:p w14:paraId="24990635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Кублар аермасын тапкырлаучыларга таркату</w:t>
            </w:r>
          </w:p>
        </w:tc>
        <w:tc>
          <w:tcPr>
            <w:tcW w:w="3393" w:type="dxa"/>
            <w:vMerge/>
          </w:tcPr>
          <w:p w14:paraId="1D8FDF78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337CCB9F" w14:textId="24DC14E8" w:rsidR="007F1380" w:rsidRPr="005960CD" w:rsidRDefault="00F403BF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.03</w:t>
            </w:r>
          </w:p>
        </w:tc>
        <w:tc>
          <w:tcPr>
            <w:tcW w:w="1279" w:type="dxa"/>
          </w:tcPr>
          <w:p w14:paraId="559C621C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1E2F9890" w14:textId="77777777" w:rsidTr="00292247">
        <w:tc>
          <w:tcPr>
            <w:tcW w:w="632" w:type="dxa"/>
          </w:tcPr>
          <w:p w14:paraId="44379B18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75</w:t>
            </w:r>
          </w:p>
        </w:tc>
        <w:tc>
          <w:tcPr>
            <w:tcW w:w="8548" w:type="dxa"/>
          </w:tcPr>
          <w:p w14:paraId="2445CE4C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Преобразование целых выражений в многочлен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50806A3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Бөтен аңлатманы күпбуынга үзгәртү.</w:t>
            </w:r>
          </w:p>
        </w:tc>
        <w:tc>
          <w:tcPr>
            <w:tcW w:w="3393" w:type="dxa"/>
            <w:vMerge/>
          </w:tcPr>
          <w:p w14:paraId="3FF36A90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784BFDDC" w14:textId="121E67E8" w:rsidR="007F1380" w:rsidRPr="005960CD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.03</w:t>
            </w:r>
          </w:p>
        </w:tc>
        <w:tc>
          <w:tcPr>
            <w:tcW w:w="1279" w:type="dxa"/>
          </w:tcPr>
          <w:p w14:paraId="1656E22D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0CE597A5" w14:textId="77777777" w:rsidTr="00292247">
        <w:tc>
          <w:tcPr>
            <w:tcW w:w="632" w:type="dxa"/>
          </w:tcPr>
          <w:p w14:paraId="22FC9957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76</w:t>
            </w:r>
          </w:p>
        </w:tc>
        <w:tc>
          <w:tcPr>
            <w:tcW w:w="8548" w:type="dxa"/>
          </w:tcPr>
          <w:p w14:paraId="4F936DF4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Применение различных способов для разложения на множители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5EE1131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Тапкырлаучыларга таркатуның төрле ысулларын куллану.</w:t>
            </w:r>
          </w:p>
        </w:tc>
        <w:tc>
          <w:tcPr>
            <w:tcW w:w="3393" w:type="dxa"/>
            <w:vMerge/>
          </w:tcPr>
          <w:p w14:paraId="79165FB0" w14:textId="77777777" w:rsidR="007F1380" w:rsidRPr="0026071C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6A61C970" w14:textId="7D99644E" w:rsidR="007F1380" w:rsidRPr="005960CD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1.04</w:t>
            </w:r>
          </w:p>
        </w:tc>
        <w:tc>
          <w:tcPr>
            <w:tcW w:w="1279" w:type="dxa"/>
          </w:tcPr>
          <w:p w14:paraId="4479BA1C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1C4D196A" w14:textId="77777777" w:rsidTr="00292247">
        <w:tc>
          <w:tcPr>
            <w:tcW w:w="632" w:type="dxa"/>
          </w:tcPr>
          <w:p w14:paraId="5EF755C1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77</w:t>
            </w:r>
          </w:p>
        </w:tc>
        <w:tc>
          <w:tcPr>
            <w:tcW w:w="8548" w:type="dxa"/>
          </w:tcPr>
          <w:p w14:paraId="51A1AB86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Способ группировки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Группалау ысулы</w:t>
            </w:r>
          </w:p>
        </w:tc>
        <w:tc>
          <w:tcPr>
            <w:tcW w:w="3393" w:type="dxa"/>
            <w:vMerge/>
          </w:tcPr>
          <w:p w14:paraId="423E086C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60D601C8" w14:textId="16320BCF" w:rsidR="007F1380" w:rsidRPr="005960CD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7D1159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1279" w:type="dxa"/>
          </w:tcPr>
          <w:p w14:paraId="0D0F3ABD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1BCD002F" w14:textId="77777777" w:rsidTr="00292247">
        <w:tc>
          <w:tcPr>
            <w:tcW w:w="632" w:type="dxa"/>
          </w:tcPr>
          <w:p w14:paraId="54D4A630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78</w:t>
            </w:r>
          </w:p>
        </w:tc>
        <w:tc>
          <w:tcPr>
            <w:tcW w:w="8548" w:type="dxa"/>
          </w:tcPr>
          <w:p w14:paraId="7CF85F7E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Преобразование целых выражений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Бөтен аңлатмаларның рәвешен үзгәртү</w:t>
            </w:r>
          </w:p>
        </w:tc>
        <w:tc>
          <w:tcPr>
            <w:tcW w:w="3393" w:type="dxa"/>
            <w:vMerge/>
          </w:tcPr>
          <w:p w14:paraId="5F745FBB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E8965A0" w14:textId="0F1DBE5B" w:rsidR="007F1380" w:rsidRPr="005752A3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5752A3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1279" w:type="dxa"/>
          </w:tcPr>
          <w:p w14:paraId="480C52B0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F1380" w:rsidRPr="00C90803" w14:paraId="157B796D" w14:textId="77777777" w:rsidTr="00292247">
        <w:tc>
          <w:tcPr>
            <w:tcW w:w="632" w:type="dxa"/>
          </w:tcPr>
          <w:p w14:paraId="228CC12D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79</w:t>
            </w:r>
          </w:p>
        </w:tc>
        <w:tc>
          <w:tcPr>
            <w:tcW w:w="8548" w:type="dxa"/>
          </w:tcPr>
          <w:p w14:paraId="0CDB945F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DE4E2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  по теме «Формулы сокращенного умножения»</w:t>
            </w:r>
          </w:p>
          <w:p w14:paraId="5ED7BCC1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“Кыскача тапкырлау формулалары” темасы буенча контроль эш</w:t>
            </w:r>
          </w:p>
        </w:tc>
        <w:tc>
          <w:tcPr>
            <w:tcW w:w="3393" w:type="dxa"/>
            <w:vMerge/>
          </w:tcPr>
          <w:p w14:paraId="15711374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2E040CBA" w14:textId="738824D2" w:rsidR="007F1380" w:rsidRPr="00F403BF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5752A3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1279" w:type="dxa"/>
          </w:tcPr>
          <w:p w14:paraId="6C690F43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100DFE07" w14:textId="77777777" w:rsidTr="007F1380">
        <w:tc>
          <w:tcPr>
            <w:tcW w:w="15134" w:type="dxa"/>
            <w:gridSpan w:val="5"/>
          </w:tcPr>
          <w:p w14:paraId="3CEDF648" w14:textId="77777777" w:rsidR="00292247" w:rsidRPr="00C90803" w:rsidRDefault="007F1380" w:rsidP="0015046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Системы линейных уравнений (15 часов)</w:t>
            </w:r>
          </w:p>
        </w:tc>
      </w:tr>
      <w:tr w:rsidR="007F1380" w:rsidRPr="00C90803" w14:paraId="50B403E6" w14:textId="77777777" w:rsidTr="00150461">
        <w:tc>
          <w:tcPr>
            <w:tcW w:w="632" w:type="dxa"/>
          </w:tcPr>
          <w:p w14:paraId="03D70C2B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80</w:t>
            </w:r>
          </w:p>
        </w:tc>
        <w:tc>
          <w:tcPr>
            <w:tcW w:w="8548" w:type="dxa"/>
          </w:tcPr>
          <w:p w14:paraId="6BFA74E2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Линейное уравнение с двумя переменными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262E2D7" w14:textId="77777777" w:rsidR="007F1380" w:rsidRPr="0026071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Ике үзгәрешле сызыкча тигезләмә .</w:t>
            </w:r>
          </w:p>
        </w:tc>
        <w:tc>
          <w:tcPr>
            <w:tcW w:w="3393" w:type="dxa"/>
            <w:vMerge w:val="restart"/>
          </w:tcPr>
          <w:p w14:paraId="26A4F267" w14:textId="77777777" w:rsidR="007F1380" w:rsidRPr="00BC786C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</w:t>
            </w:r>
            <w:proofErr w:type="spellStart"/>
            <w:r w:rsidRPr="00BC786C">
              <w:rPr>
                <w:rFonts w:ascii="Times New Roman" w:hAnsi="Times New Roman" w:cs="Times New Roman"/>
                <w:sz w:val="24"/>
                <w:szCs w:val="24"/>
              </w:rPr>
              <w:t>пределять</w:t>
            </w:r>
            <w:proofErr w:type="spellEnd"/>
            <w:r w:rsidRPr="00BC786C">
              <w:rPr>
                <w:rFonts w:ascii="Times New Roman" w:hAnsi="Times New Roman" w:cs="Times New Roman"/>
                <w:sz w:val="24"/>
                <w:szCs w:val="24"/>
              </w:rPr>
              <w:t xml:space="preserve">, является ли пара чисел решением данного уравнения с двумя переменными. Находить путём перебора целые решения линейного уравнения с двумя переменными. </w:t>
            </w:r>
            <w:r w:rsidRPr="00BC786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Строить график уравнения ах + </w:t>
            </w:r>
            <w:proofErr w:type="spellStart"/>
            <w:r w:rsidRPr="00BC786C">
              <w:rPr>
                <w:rFonts w:ascii="Times New Roman" w:hAnsi="Times New Roman" w:cs="Times New Roman"/>
                <w:sz w:val="24"/>
                <w:szCs w:val="24"/>
              </w:rPr>
              <w:t>by</w:t>
            </w:r>
            <w:proofErr w:type="spellEnd"/>
            <w:r w:rsidRPr="00BC786C">
              <w:rPr>
                <w:rFonts w:ascii="Times New Roman" w:hAnsi="Times New Roman" w:cs="Times New Roman"/>
                <w:sz w:val="24"/>
                <w:szCs w:val="24"/>
              </w:rPr>
              <w:t xml:space="preserve"> = с, где а ≠ 0 или b ≠ 0. Решать графическим способом системы линейных уравнений с двумя переменными. Применять способ подстановки и способ сложения при решении систем линейных уравнений с двумя переменными. Решать текстовые задачи, используя в качестве алгебраической модели систему уравнений. Интерпретировать результат, полученный при решении </w:t>
            </w:r>
            <w:proofErr w:type="spellStart"/>
            <w:r w:rsidRPr="00BC786C">
              <w:rPr>
                <w:rFonts w:ascii="Times New Roman" w:hAnsi="Times New Roman" w:cs="Times New Roman"/>
                <w:sz w:val="24"/>
                <w:szCs w:val="24"/>
              </w:rPr>
              <w:t>систе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мы</w:t>
            </w:r>
          </w:p>
        </w:tc>
        <w:tc>
          <w:tcPr>
            <w:tcW w:w="1282" w:type="dxa"/>
          </w:tcPr>
          <w:p w14:paraId="20F417EA" w14:textId="1889DC91" w:rsidR="007F1380" w:rsidRPr="00500C9D" w:rsidRDefault="006239E6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  <w:r w:rsidR="005752A3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1279" w:type="dxa"/>
          </w:tcPr>
          <w:p w14:paraId="4F4622DB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62CCB18E" w14:textId="77777777" w:rsidTr="00150461">
        <w:tc>
          <w:tcPr>
            <w:tcW w:w="632" w:type="dxa"/>
          </w:tcPr>
          <w:p w14:paraId="25066E51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81</w:t>
            </w:r>
          </w:p>
        </w:tc>
        <w:tc>
          <w:tcPr>
            <w:tcW w:w="8548" w:type="dxa"/>
          </w:tcPr>
          <w:p w14:paraId="02C2D227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Линейное уравнение с двумя переменными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704C28A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Ике үзгәрешле сызыкча тигезләмә.</w:t>
            </w:r>
          </w:p>
        </w:tc>
        <w:tc>
          <w:tcPr>
            <w:tcW w:w="3393" w:type="dxa"/>
            <w:vMerge/>
          </w:tcPr>
          <w:p w14:paraId="5CA7ED98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3152B94D" w14:textId="45557C07" w:rsidR="007F1380" w:rsidRPr="005960CD" w:rsidRDefault="007D1159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.04</w:t>
            </w:r>
          </w:p>
        </w:tc>
        <w:tc>
          <w:tcPr>
            <w:tcW w:w="1279" w:type="dxa"/>
          </w:tcPr>
          <w:p w14:paraId="4D9B8867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6CF33367" w14:textId="77777777" w:rsidTr="00150461">
        <w:tc>
          <w:tcPr>
            <w:tcW w:w="632" w:type="dxa"/>
          </w:tcPr>
          <w:p w14:paraId="61C48221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82</w:t>
            </w:r>
          </w:p>
        </w:tc>
        <w:tc>
          <w:tcPr>
            <w:tcW w:w="8548" w:type="dxa"/>
          </w:tcPr>
          <w:p w14:paraId="4AC11B42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График линейного уравнения с двумя переменными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D3F82B3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Ике үзгәрешле сызыкча тигезләмәнең графигы.</w:t>
            </w:r>
          </w:p>
        </w:tc>
        <w:tc>
          <w:tcPr>
            <w:tcW w:w="3393" w:type="dxa"/>
            <w:vMerge/>
          </w:tcPr>
          <w:p w14:paraId="3885F10F" w14:textId="77777777" w:rsidR="007F1380" w:rsidRPr="006D7433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057D92D0" w14:textId="0D72883F" w:rsidR="007F1380" w:rsidRPr="005960CD" w:rsidRDefault="005752A3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.04</w:t>
            </w:r>
          </w:p>
        </w:tc>
        <w:tc>
          <w:tcPr>
            <w:tcW w:w="1279" w:type="dxa"/>
          </w:tcPr>
          <w:p w14:paraId="3D75D82E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64600763" w14:textId="77777777" w:rsidTr="00150461">
        <w:tc>
          <w:tcPr>
            <w:tcW w:w="632" w:type="dxa"/>
          </w:tcPr>
          <w:p w14:paraId="4907D653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83</w:t>
            </w:r>
          </w:p>
        </w:tc>
        <w:tc>
          <w:tcPr>
            <w:tcW w:w="8548" w:type="dxa"/>
          </w:tcPr>
          <w:p w14:paraId="4CB61B2C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Построение графиков линейного уравнения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13D4BD8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Сызыкча тигезләмәнең графигын төзү.</w:t>
            </w:r>
          </w:p>
        </w:tc>
        <w:tc>
          <w:tcPr>
            <w:tcW w:w="3393" w:type="dxa"/>
            <w:vMerge/>
          </w:tcPr>
          <w:p w14:paraId="27933D51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6A40778" w14:textId="512319D6" w:rsidR="007F1380" w:rsidRPr="005960CD" w:rsidRDefault="005752A3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.04</w:t>
            </w:r>
          </w:p>
        </w:tc>
        <w:tc>
          <w:tcPr>
            <w:tcW w:w="1279" w:type="dxa"/>
          </w:tcPr>
          <w:p w14:paraId="6DBF7107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57B98D6D" w14:textId="77777777" w:rsidTr="00150461">
        <w:tc>
          <w:tcPr>
            <w:tcW w:w="632" w:type="dxa"/>
          </w:tcPr>
          <w:p w14:paraId="530845E4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84</w:t>
            </w:r>
          </w:p>
        </w:tc>
        <w:tc>
          <w:tcPr>
            <w:tcW w:w="8548" w:type="dxa"/>
          </w:tcPr>
          <w:p w14:paraId="7F6E2F5D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Решения системы линейных уравнений с двумя переменными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11C066F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D74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Ике үзгәрешле сызыкча тигезләмәләр системалары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 чишү.</w:t>
            </w:r>
          </w:p>
        </w:tc>
        <w:tc>
          <w:tcPr>
            <w:tcW w:w="3393" w:type="dxa"/>
            <w:vMerge/>
          </w:tcPr>
          <w:p w14:paraId="6B2FAFB5" w14:textId="77777777" w:rsidR="007F1380" w:rsidRPr="006D7433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1F74955D" w14:textId="003D24E4" w:rsidR="007F1380" w:rsidRPr="005960CD" w:rsidRDefault="006239E6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.04</w:t>
            </w:r>
          </w:p>
        </w:tc>
        <w:tc>
          <w:tcPr>
            <w:tcW w:w="1279" w:type="dxa"/>
          </w:tcPr>
          <w:p w14:paraId="5692C5C2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7844765C" w14:textId="77777777" w:rsidTr="00150461">
        <w:tc>
          <w:tcPr>
            <w:tcW w:w="632" w:type="dxa"/>
          </w:tcPr>
          <w:p w14:paraId="0473624C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85</w:t>
            </w:r>
          </w:p>
        </w:tc>
        <w:tc>
          <w:tcPr>
            <w:tcW w:w="8548" w:type="dxa"/>
          </w:tcPr>
          <w:p w14:paraId="598EACF6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Способ подстановки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Алыштырып кую ысулы</w:t>
            </w:r>
          </w:p>
        </w:tc>
        <w:tc>
          <w:tcPr>
            <w:tcW w:w="3393" w:type="dxa"/>
            <w:vMerge/>
          </w:tcPr>
          <w:p w14:paraId="518E51C7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BE41529" w14:textId="21C4D3B3" w:rsidR="007F1380" w:rsidRPr="005960CD" w:rsidRDefault="007D1159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.04</w:t>
            </w:r>
          </w:p>
        </w:tc>
        <w:tc>
          <w:tcPr>
            <w:tcW w:w="1279" w:type="dxa"/>
          </w:tcPr>
          <w:p w14:paraId="580CA5E0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757D40FB" w14:textId="77777777" w:rsidTr="00150461">
        <w:tc>
          <w:tcPr>
            <w:tcW w:w="632" w:type="dxa"/>
          </w:tcPr>
          <w:p w14:paraId="757DAE84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86</w:t>
            </w:r>
          </w:p>
        </w:tc>
        <w:tc>
          <w:tcPr>
            <w:tcW w:w="8548" w:type="dxa"/>
          </w:tcPr>
          <w:p w14:paraId="719CEAF9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Способ подстановки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Алыштырып кую ысулы</w:t>
            </w:r>
          </w:p>
        </w:tc>
        <w:tc>
          <w:tcPr>
            <w:tcW w:w="3393" w:type="dxa"/>
            <w:vMerge/>
          </w:tcPr>
          <w:p w14:paraId="2BEF3763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32C9E38" w14:textId="17A7B46A" w:rsidR="007F1380" w:rsidRPr="005960CD" w:rsidRDefault="005752A3" w:rsidP="007F138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.04</w:t>
            </w:r>
          </w:p>
        </w:tc>
        <w:tc>
          <w:tcPr>
            <w:tcW w:w="1279" w:type="dxa"/>
          </w:tcPr>
          <w:p w14:paraId="31BE883C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607405E0" w14:textId="77777777" w:rsidTr="00150461">
        <w:tc>
          <w:tcPr>
            <w:tcW w:w="632" w:type="dxa"/>
          </w:tcPr>
          <w:p w14:paraId="6132DF8F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87</w:t>
            </w:r>
          </w:p>
        </w:tc>
        <w:tc>
          <w:tcPr>
            <w:tcW w:w="8548" w:type="dxa"/>
          </w:tcPr>
          <w:p w14:paraId="77B74CE2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Способ сложения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Кушу ысулы.</w:t>
            </w:r>
          </w:p>
        </w:tc>
        <w:tc>
          <w:tcPr>
            <w:tcW w:w="3393" w:type="dxa"/>
            <w:vMerge/>
          </w:tcPr>
          <w:p w14:paraId="4E0D756F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755EFC90" w14:textId="6592D88E" w:rsidR="007F1380" w:rsidRPr="005960CD" w:rsidRDefault="005752A3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.04</w:t>
            </w:r>
          </w:p>
        </w:tc>
        <w:tc>
          <w:tcPr>
            <w:tcW w:w="1279" w:type="dxa"/>
          </w:tcPr>
          <w:p w14:paraId="580C06F7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313FBDC5" w14:textId="77777777" w:rsidTr="00150461">
        <w:tc>
          <w:tcPr>
            <w:tcW w:w="632" w:type="dxa"/>
          </w:tcPr>
          <w:p w14:paraId="5E123B8A" w14:textId="77777777" w:rsidR="007F1380" w:rsidRPr="00BC786C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88</w:t>
            </w:r>
          </w:p>
        </w:tc>
        <w:tc>
          <w:tcPr>
            <w:tcW w:w="8548" w:type="dxa"/>
          </w:tcPr>
          <w:p w14:paraId="7C82FCD0" w14:textId="77777777" w:rsidR="007F1380" w:rsidRPr="006D7433" w:rsidRDefault="007F1380" w:rsidP="007F138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2174D">
              <w:rPr>
                <w:rFonts w:ascii="Times New Roman" w:hAnsi="Times New Roman" w:cs="Times New Roman"/>
                <w:sz w:val="24"/>
                <w:szCs w:val="24"/>
              </w:rPr>
              <w:t>Способ сложения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Кушу ысулы.</w:t>
            </w:r>
          </w:p>
        </w:tc>
        <w:tc>
          <w:tcPr>
            <w:tcW w:w="3393" w:type="dxa"/>
            <w:vMerge/>
          </w:tcPr>
          <w:p w14:paraId="4829B60B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3398EDA" w14:textId="5D6B4B62" w:rsidR="007F1380" w:rsidRPr="005960CD" w:rsidRDefault="005752A3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.04</w:t>
            </w:r>
          </w:p>
        </w:tc>
        <w:tc>
          <w:tcPr>
            <w:tcW w:w="1279" w:type="dxa"/>
          </w:tcPr>
          <w:p w14:paraId="522A0647" w14:textId="77777777" w:rsidR="007F1380" w:rsidRPr="00C90803" w:rsidRDefault="007F1380" w:rsidP="007F138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1ACA36E4" w14:textId="77777777" w:rsidTr="00150461">
        <w:trPr>
          <w:trHeight w:val="283"/>
        </w:trPr>
        <w:tc>
          <w:tcPr>
            <w:tcW w:w="632" w:type="dxa"/>
          </w:tcPr>
          <w:p w14:paraId="755FEF3A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89</w:t>
            </w:r>
          </w:p>
        </w:tc>
        <w:tc>
          <w:tcPr>
            <w:tcW w:w="8548" w:type="dxa"/>
          </w:tcPr>
          <w:p w14:paraId="7C697AE7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2174D">
              <w:rPr>
                <w:rFonts w:ascii="Times New Roman" w:hAnsi="Times New Roman" w:cs="Times New Roman"/>
                <w:sz w:val="24"/>
                <w:szCs w:val="24"/>
              </w:rPr>
              <w:t>Способ сложения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Кушу ысулы.</w:t>
            </w:r>
          </w:p>
        </w:tc>
        <w:tc>
          <w:tcPr>
            <w:tcW w:w="3393" w:type="dxa"/>
            <w:vMerge/>
          </w:tcPr>
          <w:p w14:paraId="759CF36A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21332152" w14:textId="33FB384B" w:rsidR="007F1380" w:rsidRPr="006239E6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279" w:type="dxa"/>
          </w:tcPr>
          <w:p w14:paraId="41920B59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46633319" w14:textId="77777777" w:rsidTr="00150461">
        <w:trPr>
          <w:trHeight w:val="283"/>
        </w:trPr>
        <w:tc>
          <w:tcPr>
            <w:tcW w:w="632" w:type="dxa"/>
          </w:tcPr>
          <w:p w14:paraId="5AA88F56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90</w:t>
            </w:r>
          </w:p>
        </w:tc>
        <w:tc>
          <w:tcPr>
            <w:tcW w:w="8548" w:type="dxa"/>
          </w:tcPr>
          <w:p w14:paraId="0F8FAD2A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Решение 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адач с помощью систем уравнений.</w:t>
            </w:r>
          </w:p>
          <w:p w14:paraId="15F2CC59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Тигезләмәләр системалары ярдәмендә мәсьәләләр чишү.</w:t>
            </w:r>
          </w:p>
        </w:tc>
        <w:tc>
          <w:tcPr>
            <w:tcW w:w="3393" w:type="dxa"/>
            <w:vMerge/>
          </w:tcPr>
          <w:p w14:paraId="1E962CA1" w14:textId="77777777" w:rsidR="007F1380" w:rsidRPr="006D7433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023ADC1B" w14:textId="15D1B32E" w:rsidR="007F1380" w:rsidRPr="00CC3823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7D1159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279" w:type="dxa"/>
          </w:tcPr>
          <w:p w14:paraId="271AB374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6673ACEB" w14:textId="77777777" w:rsidTr="00150461">
        <w:trPr>
          <w:trHeight w:val="283"/>
        </w:trPr>
        <w:tc>
          <w:tcPr>
            <w:tcW w:w="632" w:type="dxa"/>
          </w:tcPr>
          <w:p w14:paraId="66AC1B46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91</w:t>
            </w:r>
          </w:p>
        </w:tc>
        <w:tc>
          <w:tcPr>
            <w:tcW w:w="8548" w:type="dxa"/>
          </w:tcPr>
          <w:p w14:paraId="739F3A6C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Решение задач с помощью систем уравнений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E9133F3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Тигезләмәләр системалары ярдәмендә мәсьәләләр чишү.</w:t>
            </w:r>
          </w:p>
        </w:tc>
        <w:tc>
          <w:tcPr>
            <w:tcW w:w="3393" w:type="dxa"/>
            <w:vMerge/>
          </w:tcPr>
          <w:p w14:paraId="6382CEB6" w14:textId="77777777" w:rsidR="007F1380" w:rsidRPr="006D7433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2C41095D" w14:textId="5B5AB16A" w:rsidR="007F1380" w:rsidRPr="00CC3823" w:rsidRDefault="006239E6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5D1D45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279" w:type="dxa"/>
          </w:tcPr>
          <w:p w14:paraId="5611082E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46C8732D" w14:textId="77777777" w:rsidTr="00150461">
        <w:tc>
          <w:tcPr>
            <w:tcW w:w="632" w:type="dxa"/>
          </w:tcPr>
          <w:p w14:paraId="7EBD95E6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92</w:t>
            </w:r>
          </w:p>
        </w:tc>
        <w:tc>
          <w:tcPr>
            <w:tcW w:w="8548" w:type="dxa"/>
          </w:tcPr>
          <w:p w14:paraId="4A2C9349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sz w:val="24"/>
                <w:szCs w:val="24"/>
              </w:rPr>
              <w:t>Решение задач с помощью систем уравнений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B1B45BE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Тигезләмәләр системалары ярдәмендә мәсьәләләр чишү</w:t>
            </w:r>
          </w:p>
        </w:tc>
        <w:tc>
          <w:tcPr>
            <w:tcW w:w="3393" w:type="dxa"/>
            <w:vMerge/>
          </w:tcPr>
          <w:p w14:paraId="504F44EB" w14:textId="77777777" w:rsidR="007F1380" w:rsidRPr="006D7433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0C13BC5F" w14:textId="3CAC2FED" w:rsidR="007F1380" w:rsidRPr="00500C9D" w:rsidRDefault="006239E6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5D1D45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279" w:type="dxa"/>
          </w:tcPr>
          <w:p w14:paraId="6C2E498C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2C74301A" w14:textId="77777777" w:rsidTr="00150461">
        <w:tc>
          <w:tcPr>
            <w:tcW w:w="632" w:type="dxa"/>
          </w:tcPr>
          <w:p w14:paraId="12F74DCE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93</w:t>
            </w:r>
          </w:p>
        </w:tc>
        <w:tc>
          <w:tcPr>
            <w:tcW w:w="8548" w:type="dxa"/>
          </w:tcPr>
          <w:p w14:paraId="3470A41D" w14:textId="77777777" w:rsidR="007F1380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2174D">
              <w:rPr>
                <w:rFonts w:ascii="Times New Roman" w:hAnsi="Times New Roman" w:cs="Times New Roman"/>
                <w:sz w:val="24"/>
                <w:szCs w:val="24"/>
              </w:rPr>
              <w:t>Решение задач с помощью систем уравнений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054C2ED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Тигезләмәләр системалары ярдәмендә мәсьәләләр чишү.</w:t>
            </w:r>
          </w:p>
        </w:tc>
        <w:tc>
          <w:tcPr>
            <w:tcW w:w="3393" w:type="dxa"/>
            <w:vMerge/>
          </w:tcPr>
          <w:p w14:paraId="2EC6E87F" w14:textId="77777777" w:rsidR="007F1380" w:rsidRPr="006D7433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1FD22748" w14:textId="7ABF8C83" w:rsidR="007F1380" w:rsidRPr="005960CD" w:rsidRDefault="007D1159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.05</w:t>
            </w:r>
          </w:p>
        </w:tc>
        <w:tc>
          <w:tcPr>
            <w:tcW w:w="1279" w:type="dxa"/>
          </w:tcPr>
          <w:p w14:paraId="5C39B226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6A4E14CE" w14:textId="77777777" w:rsidTr="00150461">
        <w:tc>
          <w:tcPr>
            <w:tcW w:w="632" w:type="dxa"/>
          </w:tcPr>
          <w:p w14:paraId="00661630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94</w:t>
            </w:r>
          </w:p>
        </w:tc>
        <w:tc>
          <w:tcPr>
            <w:tcW w:w="8548" w:type="dxa"/>
          </w:tcPr>
          <w:p w14:paraId="676DE083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B2174D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  по теме «Системы линейных уравнений с двумя переменными»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</w:t>
            </w:r>
            <w:r w:rsidRPr="006D743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Ике үзгәрешле сызыкча тигезләмәләр системалары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” темасы буенча контроль эш</w:t>
            </w:r>
          </w:p>
        </w:tc>
        <w:tc>
          <w:tcPr>
            <w:tcW w:w="3393" w:type="dxa"/>
            <w:vMerge/>
          </w:tcPr>
          <w:p w14:paraId="7D4B00D1" w14:textId="77777777" w:rsidR="007F1380" w:rsidRPr="006D7433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416B4A7C" w14:textId="0E7E518C" w:rsidR="007F1380" w:rsidRPr="005960CD" w:rsidRDefault="005D1D45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7F138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.05</w:t>
            </w:r>
          </w:p>
        </w:tc>
        <w:tc>
          <w:tcPr>
            <w:tcW w:w="1279" w:type="dxa"/>
          </w:tcPr>
          <w:p w14:paraId="4C155AED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1380" w:rsidRPr="00C90803" w14:paraId="1F576878" w14:textId="77777777" w:rsidTr="007F1380">
        <w:tc>
          <w:tcPr>
            <w:tcW w:w="15134" w:type="dxa"/>
            <w:gridSpan w:val="5"/>
          </w:tcPr>
          <w:p w14:paraId="50811374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Повторение   часов(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11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часов)</w:t>
            </w:r>
          </w:p>
          <w:p w14:paraId="02D42335" w14:textId="77777777" w:rsidR="00292247" w:rsidRPr="00FC6D60" w:rsidRDefault="00292247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F1380" w:rsidRPr="00C90803" w14:paraId="174C6E74" w14:textId="77777777" w:rsidTr="00150461">
        <w:tc>
          <w:tcPr>
            <w:tcW w:w="632" w:type="dxa"/>
          </w:tcPr>
          <w:p w14:paraId="774F909F" w14:textId="77777777" w:rsidR="007F1380" w:rsidRPr="00B61BC1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95</w:t>
            </w:r>
          </w:p>
        </w:tc>
        <w:tc>
          <w:tcPr>
            <w:tcW w:w="8548" w:type="dxa"/>
          </w:tcPr>
          <w:p w14:paraId="426C0A1D" w14:textId="77777777" w:rsidR="007F1380" w:rsidRPr="006D743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F287E">
              <w:rPr>
                <w:rFonts w:ascii="Times New Roman" w:hAnsi="Times New Roman" w:cs="Times New Roman"/>
                <w:sz w:val="24"/>
                <w:szCs w:val="24"/>
              </w:rPr>
              <w:t>Повторение курса алгебры 7 класс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 класс алгебра курсын кабатлау</w:t>
            </w:r>
          </w:p>
        </w:tc>
        <w:tc>
          <w:tcPr>
            <w:tcW w:w="3393" w:type="dxa"/>
          </w:tcPr>
          <w:p w14:paraId="45CCD92B" w14:textId="77777777" w:rsidR="007F1380" w:rsidRDefault="007F1380" w:rsidP="007F13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EB43045" w14:textId="06CE734F" w:rsidR="007F1380" w:rsidRPr="00687C97" w:rsidRDefault="005D1D45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687C97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279" w:type="dxa"/>
          </w:tcPr>
          <w:p w14:paraId="41ACA540" w14:textId="77777777" w:rsidR="007F1380" w:rsidRPr="00C90803" w:rsidRDefault="007F1380" w:rsidP="007F13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7C97" w:rsidRPr="00C90803" w14:paraId="204E25FB" w14:textId="77777777" w:rsidTr="00150461">
        <w:tc>
          <w:tcPr>
            <w:tcW w:w="632" w:type="dxa"/>
          </w:tcPr>
          <w:p w14:paraId="6A3628B0" w14:textId="77777777" w:rsidR="00687C97" w:rsidRPr="00B61BC1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96</w:t>
            </w:r>
          </w:p>
        </w:tc>
        <w:tc>
          <w:tcPr>
            <w:tcW w:w="8548" w:type="dxa"/>
          </w:tcPr>
          <w:p w14:paraId="3AC3CBE4" w14:textId="77777777" w:rsidR="00687C97" w:rsidRPr="006D7433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90803">
              <w:rPr>
                <w:rFonts w:ascii="Times New Roman" w:hAnsi="Times New Roman" w:cs="Times New Roman"/>
                <w:b/>
                <w:sz w:val="24"/>
                <w:szCs w:val="24"/>
              </w:rPr>
              <w:t>Итоговая контрольная работа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Йомгаклау контроль эше</w:t>
            </w:r>
          </w:p>
        </w:tc>
        <w:tc>
          <w:tcPr>
            <w:tcW w:w="3393" w:type="dxa"/>
          </w:tcPr>
          <w:p w14:paraId="0471CF83" w14:textId="77777777" w:rsidR="00687C97" w:rsidRDefault="00687C97" w:rsidP="00687C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D32745D" w14:textId="05A251C2" w:rsidR="00687C97" w:rsidRPr="005960CD" w:rsidRDefault="006239E6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687C9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.05</w:t>
            </w:r>
          </w:p>
        </w:tc>
        <w:tc>
          <w:tcPr>
            <w:tcW w:w="1279" w:type="dxa"/>
          </w:tcPr>
          <w:p w14:paraId="33A6C7DD" w14:textId="77777777" w:rsidR="00687C97" w:rsidRPr="005960CD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87C97" w:rsidRPr="00C90803" w14:paraId="431F5A07" w14:textId="77777777" w:rsidTr="00150461">
        <w:tc>
          <w:tcPr>
            <w:tcW w:w="632" w:type="dxa"/>
          </w:tcPr>
          <w:p w14:paraId="7113C69A" w14:textId="77777777" w:rsidR="00687C97" w:rsidRPr="00B61BC1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97</w:t>
            </w:r>
          </w:p>
        </w:tc>
        <w:tc>
          <w:tcPr>
            <w:tcW w:w="8548" w:type="dxa"/>
          </w:tcPr>
          <w:p w14:paraId="1EB6F989" w14:textId="77777777" w:rsidR="00687C97" w:rsidRPr="006D7433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 темы «Уравнения».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“Тигезләмәләр” темасын кабатлау</w:t>
            </w:r>
          </w:p>
        </w:tc>
        <w:tc>
          <w:tcPr>
            <w:tcW w:w="3393" w:type="dxa"/>
          </w:tcPr>
          <w:p w14:paraId="6C8FAC59" w14:textId="77777777" w:rsidR="00687C97" w:rsidRDefault="00687C97" w:rsidP="00687C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5ED3B948" w14:textId="5FFF9F1B" w:rsidR="00687C97" w:rsidRPr="005960CD" w:rsidRDefault="007D1159" w:rsidP="00500C9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39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87C9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.05</w:t>
            </w:r>
          </w:p>
        </w:tc>
        <w:tc>
          <w:tcPr>
            <w:tcW w:w="1279" w:type="dxa"/>
          </w:tcPr>
          <w:p w14:paraId="7B77EF2C" w14:textId="77777777" w:rsidR="00687C97" w:rsidRPr="005960CD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87C97" w:rsidRPr="00C90803" w14:paraId="166E8C45" w14:textId="77777777" w:rsidTr="00150461">
        <w:tc>
          <w:tcPr>
            <w:tcW w:w="632" w:type="dxa"/>
          </w:tcPr>
          <w:p w14:paraId="24CD9FE0" w14:textId="77777777" w:rsidR="00687C97" w:rsidRPr="00B61BC1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98</w:t>
            </w:r>
          </w:p>
        </w:tc>
        <w:tc>
          <w:tcPr>
            <w:tcW w:w="8548" w:type="dxa"/>
          </w:tcPr>
          <w:p w14:paraId="7F7B2C56" w14:textId="77777777" w:rsidR="00687C97" w:rsidRPr="006D7433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 темы «Функции».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“Функцияләр” темасын кабатлау</w:t>
            </w:r>
          </w:p>
        </w:tc>
        <w:tc>
          <w:tcPr>
            <w:tcW w:w="3393" w:type="dxa"/>
          </w:tcPr>
          <w:p w14:paraId="3360E8E3" w14:textId="77777777" w:rsidR="00687C97" w:rsidRDefault="00687C97" w:rsidP="00687C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27D319DE" w14:textId="627006B9" w:rsidR="00687C97" w:rsidRPr="005960CD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279" w:type="dxa"/>
          </w:tcPr>
          <w:p w14:paraId="68942579" w14:textId="77777777" w:rsidR="00687C97" w:rsidRPr="005960CD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87C97" w:rsidRPr="006239E6" w14:paraId="7C49C1D7" w14:textId="77777777" w:rsidTr="00150461">
        <w:tc>
          <w:tcPr>
            <w:tcW w:w="632" w:type="dxa"/>
          </w:tcPr>
          <w:p w14:paraId="2A07E977" w14:textId="77777777" w:rsidR="00687C97" w:rsidRPr="00B61BC1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99</w:t>
            </w:r>
          </w:p>
        </w:tc>
        <w:tc>
          <w:tcPr>
            <w:tcW w:w="8548" w:type="dxa"/>
          </w:tcPr>
          <w:p w14:paraId="0C944F21" w14:textId="77777777" w:rsidR="00687C97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F287E">
              <w:rPr>
                <w:rFonts w:ascii="Times New Roman" w:hAnsi="Times New Roman" w:cs="Times New Roman"/>
                <w:sz w:val="24"/>
                <w:szCs w:val="24"/>
              </w:rPr>
              <w:t>Повторение темы «Степень с натуральным показателем»</w:t>
            </w:r>
          </w:p>
          <w:p w14:paraId="30AC50BF" w14:textId="77777777" w:rsidR="00687C97" w:rsidRPr="006D7433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“Натураль күрсәткечле дәрәҗә” темасын кабатлау</w:t>
            </w:r>
          </w:p>
        </w:tc>
        <w:tc>
          <w:tcPr>
            <w:tcW w:w="3393" w:type="dxa"/>
          </w:tcPr>
          <w:p w14:paraId="5DA28C39" w14:textId="77777777" w:rsidR="00687C97" w:rsidRPr="006D7433" w:rsidRDefault="00687C97" w:rsidP="00687C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82" w:type="dxa"/>
          </w:tcPr>
          <w:p w14:paraId="3FEA4292" w14:textId="44D1F6F6" w:rsidR="00687C97" w:rsidRPr="006239E6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79" w:type="dxa"/>
          </w:tcPr>
          <w:p w14:paraId="1908A90B" w14:textId="77777777" w:rsidR="00687C97" w:rsidRPr="006239E6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687C97" w:rsidRPr="00C90803" w14:paraId="43EC9062" w14:textId="77777777" w:rsidTr="00150461">
        <w:tc>
          <w:tcPr>
            <w:tcW w:w="632" w:type="dxa"/>
          </w:tcPr>
          <w:p w14:paraId="349E53CF" w14:textId="77777777" w:rsidR="00687C97" w:rsidRPr="00B61BC1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100</w:t>
            </w:r>
          </w:p>
        </w:tc>
        <w:tc>
          <w:tcPr>
            <w:tcW w:w="8548" w:type="dxa"/>
          </w:tcPr>
          <w:p w14:paraId="39020C09" w14:textId="77777777" w:rsidR="00687C97" w:rsidRPr="006D7433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 темы «Многочлены».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“Күпбуыннар” темасын кабатлау</w:t>
            </w:r>
          </w:p>
        </w:tc>
        <w:tc>
          <w:tcPr>
            <w:tcW w:w="3393" w:type="dxa"/>
          </w:tcPr>
          <w:p w14:paraId="1E9474F6" w14:textId="77777777" w:rsidR="00687C97" w:rsidRDefault="00687C97" w:rsidP="00687C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4057C3FB" w14:textId="26E7B3BB" w:rsidR="00687C97" w:rsidRPr="00344CDE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9" w:type="dxa"/>
          </w:tcPr>
          <w:p w14:paraId="02063A05" w14:textId="77777777" w:rsidR="00687C97" w:rsidRPr="00344CDE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7C97" w:rsidRPr="00C90803" w14:paraId="4CF7C6A8" w14:textId="77777777" w:rsidTr="00150461">
        <w:tc>
          <w:tcPr>
            <w:tcW w:w="632" w:type="dxa"/>
          </w:tcPr>
          <w:p w14:paraId="656BCCC7" w14:textId="77777777" w:rsidR="00687C97" w:rsidRPr="00B61BC1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101</w:t>
            </w:r>
          </w:p>
        </w:tc>
        <w:tc>
          <w:tcPr>
            <w:tcW w:w="8548" w:type="dxa"/>
          </w:tcPr>
          <w:p w14:paraId="739BE294" w14:textId="77777777" w:rsidR="00687C97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F287E">
              <w:rPr>
                <w:rFonts w:ascii="Times New Roman" w:hAnsi="Times New Roman" w:cs="Times New Roman"/>
                <w:sz w:val="24"/>
                <w:szCs w:val="24"/>
              </w:rPr>
              <w:t>Повторение темы «Формулы сокращенного умножения»</w:t>
            </w:r>
          </w:p>
          <w:p w14:paraId="3E50445F" w14:textId="77777777" w:rsidR="00687C97" w:rsidRPr="006D7433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“Кыскаача тапкырлау формулалары” темасын кабатлау</w:t>
            </w:r>
          </w:p>
        </w:tc>
        <w:tc>
          <w:tcPr>
            <w:tcW w:w="3393" w:type="dxa"/>
          </w:tcPr>
          <w:p w14:paraId="285BCD0D" w14:textId="77777777" w:rsidR="00687C97" w:rsidRDefault="00687C97" w:rsidP="00687C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64D62BB6" w14:textId="21E6D94A" w:rsidR="00687C97" w:rsidRPr="00344CDE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9" w:type="dxa"/>
          </w:tcPr>
          <w:p w14:paraId="0757C39B" w14:textId="77777777" w:rsidR="00687C97" w:rsidRPr="00344CDE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7C97" w:rsidRPr="00C90803" w14:paraId="0A053C20" w14:textId="77777777" w:rsidTr="00150461">
        <w:tc>
          <w:tcPr>
            <w:tcW w:w="632" w:type="dxa"/>
          </w:tcPr>
          <w:p w14:paraId="588D0175" w14:textId="77777777" w:rsidR="00687C97" w:rsidRPr="00B61BC1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102</w:t>
            </w:r>
          </w:p>
        </w:tc>
        <w:tc>
          <w:tcPr>
            <w:tcW w:w="8548" w:type="dxa"/>
          </w:tcPr>
          <w:p w14:paraId="347DCAF5" w14:textId="77777777" w:rsidR="00687C97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Повторение темы </w:t>
            </w:r>
            <w:r w:rsidRPr="004F287E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Системы линейных уравнений»</w:t>
            </w:r>
          </w:p>
          <w:p w14:paraId="58DFF098" w14:textId="77777777" w:rsidR="00687C97" w:rsidRPr="006D7433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“Сызкча тигезләмәләр системалары” темасын кабатлау</w:t>
            </w:r>
          </w:p>
        </w:tc>
        <w:tc>
          <w:tcPr>
            <w:tcW w:w="3393" w:type="dxa"/>
          </w:tcPr>
          <w:p w14:paraId="221DDE06" w14:textId="77777777" w:rsidR="00687C97" w:rsidRDefault="00687C97" w:rsidP="00687C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6EDB47BF" w14:textId="302AA2E2" w:rsidR="00687C97" w:rsidRPr="00344CDE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9" w:type="dxa"/>
          </w:tcPr>
          <w:p w14:paraId="6D5C53BC" w14:textId="77777777" w:rsidR="00687C97" w:rsidRPr="00344CDE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7C97" w:rsidRPr="00C90803" w14:paraId="111E870E" w14:textId="77777777" w:rsidTr="00150461">
        <w:tc>
          <w:tcPr>
            <w:tcW w:w="632" w:type="dxa"/>
          </w:tcPr>
          <w:p w14:paraId="05E04F9A" w14:textId="77777777" w:rsidR="00687C97" w:rsidRPr="00B61BC1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103</w:t>
            </w:r>
          </w:p>
        </w:tc>
        <w:tc>
          <w:tcPr>
            <w:tcW w:w="8548" w:type="dxa"/>
          </w:tcPr>
          <w:p w14:paraId="095A6E5C" w14:textId="77777777" w:rsidR="00687C97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Решение задач с помощью уравнений</w:t>
            </w:r>
          </w:p>
          <w:p w14:paraId="6D4887BA" w14:textId="77777777" w:rsidR="00687C97" w:rsidRPr="00B61BC1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Тигезләмәләр ярдәмендә мәсьәләләр чишү</w:t>
            </w:r>
          </w:p>
        </w:tc>
        <w:tc>
          <w:tcPr>
            <w:tcW w:w="3393" w:type="dxa"/>
          </w:tcPr>
          <w:p w14:paraId="128BCF47" w14:textId="77777777" w:rsidR="00687C97" w:rsidRDefault="00687C97" w:rsidP="00687C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189B8F11" w14:textId="6EB77803" w:rsidR="00687C97" w:rsidRPr="00344CDE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9" w:type="dxa"/>
          </w:tcPr>
          <w:p w14:paraId="22CC4277" w14:textId="77777777" w:rsidR="00687C97" w:rsidRPr="00344CDE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7C97" w:rsidRPr="00C90803" w14:paraId="28C044C1" w14:textId="77777777" w:rsidTr="00150461">
        <w:tc>
          <w:tcPr>
            <w:tcW w:w="632" w:type="dxa"/>
          </w:tcPr>
          <w:p w14:paraId="5B2FE3EC" w14:textId="77777777" w:rsidR="00687C97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104</w:t>
            </w:r>
          </w:p>
        </w:tc>
        <w:tc>
          <w:tcPr>
            <w:tcW w:w="8548" w:type="dxa"/>
          </w:tcPr>
          <w:p w14:paraId="5747CBA5" w14:textId="77777777" w:rsidR="00687C97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Решение задач.Мәсьәлләр чишү</w:t>
            </w:r>
          </w:p>
        </w:tc>
        <w:tc>
          <w:tcPr>
            <w:tcW w:w="3393" w:type="dxa"/>
          </w:tcPr>
          <w:p w14:paraId="785C5CE5" w14:textId="77777777" w:rsidR="00687C97" w:rsidRDefault="00687C97" w:rsidP="00687C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A64A2DF" w14:textId="0F8408F9" w:rsidR="00687C97" w:rsidRPr="007B0D9F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9" w:type="dxa"/>
          </w:tcPr>
          <w:p w14:paraId="51C90B38" w14:textId="77777777" w:rsidR="00687C97" w:rsidRPr="007B0D9F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7C97" w:rsidRPr="00C90803" w14:paraId="2B82A1D8" w14:textId="77777777" w:rsidTr="00150461">
        <w:tc>
          <w:tcPr>
            <w:tcW w:w="632" w:type="dxa"/>
          </w:tcPr>
          <w:p w14:paraId="731A58AE" w14:textId="77777777" w:rsidR="00687C97" w:rsidRPr="00B61BC1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105</w:t>
            </w:r>
          </w:p>
        </w:tc>
        <w:tc>
          <w:tcPr>
            <w:tcW w:w="8548" w:type="dxa"/>
          </w:tcPr>
          <w:p w14:paraId="54C910BB" w14:textId="77777777" w:rsidR="00687C97" w:rsidRPr="006D7433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Заключительный урок.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Йомгаклау дәресе</w:t>
            </w:r>
          </w:p>
        </w:tc>
        <w:tc>
          <w:tcPr>
            <w:tcW w:w="3393" w:type="dxa"/>
          </w:tcPr>
          <w:p w14:paraId="4093CA26" w14:textId="77777777" w:rsidR="00687C97" w:rsidRDefault="00687C97" w:rsidP="00687C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</w:tcPr>
          <w:p w14:paraId="00BEE315" w14:textId="5758F1ED" w:rsidR="00687C97" w:rsidRPr="005960CD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279" w:type="dxa"/>
          </w:tcPr>
          <w:p w14:paraId="361A56D9" w14:textId="77777777" w:rsidR="00687C97" w:rsidRPr="005960CD" w:rsidRDefault="00687C97" w:rsidP="00687C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4D87A6B2" w14:textId="77777777" w:rsidR="00177760" w:rsidRDefault="00177760" w:rsidP="0061108A">
      <w:pPr>
        <w:pStyle w:val="aa"/>
        <w:suppressAutoHyphens/>
        <w:ind w:left="0"/>
        <w:rPr>
          <w:rFonts w:ascii="Times New Roman" w:hAnsi="Times New Roman" w:cs="Times New Roman"/>
          <w:b/>
          <w:sz w:val="24"/>
          <w:szCs w:val="24"/>
        </w:rPr>
      </w:pPr>
    </w:p>
    <w:p w14:paraId="6812E296" w14:textId="77777777" w:rsidR="00177760" w:rsidRDefault="00177760" w:rsidP="0061108A">
      <w:pPr>
        <w:pStyle w:val="aa"/>
        <w:suppressAutoHyphens/>
        <w:ind w:left="0"/>
        <w:rPr>
          <w:rFonts w:ascii="Times New Roman" w:hAnsi="Times New Roman" w:cs="Times New Roman"/>
          <w:b/>
          <w:sz w:val="24"/>
          <w:szCs w:val="24"/>
        </w:rPr>
      </w:pPr>
    </w:p>
    <w:p w14:paraId="378B9239" w14:textId="77777777" w:rsidR="004734A1" w:rsidRDefault="004734A1" w:rsidP="0070183C">
      <w:pPr>
        <w:pStyle w:val="aa"/>
        <w:suppressAutoHyphens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Литература</w:t>
      </w:r>
      <w:r w:rsidRPr="004734A1">
        <w:rPr>
          <w:rFonts w:ascii="Times New Roman" w:hAnsi="Times New Roman" w:cs="Times New Roman"/>
          <w:b/>
          <w:sz w:val="24"/>
          <w:szCs w:val="24"/>
        </w:rPr>
        <w:t>:</w:t>
      </w:r>
    </w:p>
    <w:p w14:paraId="0075669C" w14:textId="77777777" w:rsidR="004734A1" w:rsidRDefault="004734A1" w:rsidP="007D3879">
      <w:pPr>
        <w:pStyle w:val="aa"/>
        <w:numPr>
          <w:ilvl w:val="0"/>
          <w:numId w:val="19"/>
        </w:numPr>
        <w:suppressAutoHyphens/>
        <w:rPr>
          <w:rFonts w:ascii="Times New Roman" w:hAnsi="Times New Roman" w:cs="Times New Roman"/>
          <w:sz w:val="24"/>
          <w:szCs w:val="24"/>
        </w:rPr>
      </w:pPr>
      <w:r w:rsidRPr="004734A1">
        <w:rPr>
          <w:rFonts w:ascii="Times New Roman" w:hAnsi="Times New Roman" w:cs="Times New Roman"/>
          <w:sz w:val="24"/>
          <w:szCs w:val="24"/>
        </w:rPr>
        <w:t xml:space="preserve"> Алгебра-7:учебник</w:t>
      </w:r>
      <w:r w:rsidR="00A96023">
        <w:rPr>
          <w:rFonts w:ascii="Times New Roman" w:hAnsi="Times New Roman" w:cs="Times New Roman"/>
          <w:sz w:val="24"/>
          <w:szCs w:val="24"/>
        </w:rPr>
        <w:t xml:space="preserve"> для образовательных учреждений </w:t>
      </w:r>
      <w:r w:rsidRPr="004734A1">
        <w:rPr>
          <w:rFonts w:ascii="Times New Roman" w:hAnsi="Times New Roman" w:cs="Times New Roman"/>
          <w:sz w:val="24"/>
          <w:szCs w:val="24"/>
        </w:rPr>
        <w:t xml:space="preserve">/автор: Ю.Н. Макарычев, Н.Г. </w:t>
      </w:r>
      <w:proofErr w:type="spellStart"/>
      <w:r w:rsidRPr="004734A1">
        <w:rPr>
          <w:rFonts w:ascii="Times New Roman" w:hAnsi="Times New Roman" w:cs="Times New Roman"/>
          <w:sz w:val="24"/>
          <w:szCs w:val="24"/>
        </w:rPr>
        <w:t>Миндюк</w:t>
      </w:r>
      <w:proofErr w:type="spellEnd"/>
      <w:r w:rsidRPr="004734A1">
        <w:rPr>
          <w:rFonts w:ascii="Times New Roman" w:hAnsi="Times New Roman" w:cs="Times New Roman"/>
          <w:sz w:val="24"/>
          <w:szCs w:val="24"/>
        </w:rPr>
        <w:t xml:space="preserve">, К.Н. </w:t>
      </w:r>
      <w:proofErr w:type="spellStart"/>
      <w:r w:rsidRPr="004734A1">
        <w:rPr>
          <w:rFonts w:ascii="Times New Roman" w:hAnsi="Times New Roman" w:cs="Times New Roman"/>
          <w:sz w:val="24"/>
          <w:szCs w:val="24"/>
        </w:rPr>
        <w:t>Нешков</w:t>
      </w:r>
      <w:proofErr w:type="spellEnd"/>
      <w:r w:rsidRPr="004734A1">
        <w:rPr>
          <w:rFonts w:ascii="Times New Roman" w:hAnsi="Times New Roman" w:cs="Times New Roman"/>
          <w:sz w:val="24"/>
          <w:szCs w:val="24"/>
        </w:rPr>
        <w:t xml:space="preserve">, С.Б. </w:t>
      </w:r>
      <w:proofErr w:type="spellStart"/>
      <w:r w:rsidRPr="004734A1">
        <w:rPr>
          <w:rFonts w:ascii="Times New Roman" w:hAnsi="Times New Roman" w:cs="Times New Roman"/>
          <w:sz w:val="24"/>
          <w:szCs w:val="24"/>
        </w:rPr>
        <w:t>Суворова</w:t>
      </w:r>
      <w:r w:rsidR="00A96023">
        <w:rPr>
          <w:rFonts w:ascii="Times New Roman" w:hAnsi="Times New Roman" w:cs="Times New Roman"/>
          <w:sz w:val="24"/>
          <w:szCs w:val="24"/>
        </w:rPr>
        <w:t>;под</w:t>
      </w:r>
      <w:proofErr w:type="spellEnd"/>
      <w:r w:rsidR="00A96023">
        <w:rPr>
          <w:rFonts w:ascii="Times New Roman" w:hAnsi="Times New Roman" w:cs="Times New Roman"/>
          <w:sz w:val="24"/>
          <w:szCs w:val="24"/>
        </w:rPr>
        <w:t xml:space="preserve"> редакцией С.А. Теляковского.-</w:t>
      </w:r>
      <w:r w:rsidRPr="004734A1">
        <w:rPr>
          <w:rFonts w:ascii="Times New Roman" w:hAnsi="Times New Roman" w:cs="Times New Roman"/>
          <w:sz w:val="24"/>
          <w:szCs w:val="24"/>
        </w:rPr>
        <w:t xml:space="preserve">  Просвещение, 201</w:t>
      </w:r>
      <w:r w:rsidR="00F403BF">
        <w:rPr>
          <w:rFonts w:ascii="Times New Roman" w:hAnsi="Times New Roman" w:cs="Times New Roman"/>
          <w:sz w:val="24"/>
          <w:szCs w:val="24"/>
        </w:rPr>
        <w:t>8</w:t>
      </w:r>
      <w:r w:rsidRPr="004734A1">
        <w:rPr>
          <w:rFonts w:ascii="Times New Roman" w:hAnsi="Times New Roman" w:cs="Times New Roman"/>
          <w:sz w:val="24"/>
          <w:szCs w:val="24"/>
        </w:rPr>
        <w:t>год</w:t>
      </w:r>
      <w:r w:rsidR="007D3879">
        <w:rPr>
          <w:rFonts w:ascii="Times New Roman" w:hAnsi="Times New Roman" w:cs="Times New Roman"/>
          <w:sz w:val="24"/>
          <w:szCs w:val="24"/>
        </w:rPr>
        <w:t>;</w:t>
      </w:r>
    </w:p>
    <w:p w14:paraId="32EE103E" w14:textId="77777777" w:rsidR="004734A1" w:rsidRPr="00C35433" w:rsidRDefault="004734A1" w:rsidP="00C35433">
      <w:pPr>
        <w:pStyle w:val="a8"/>
        <w:numPr>
          <w:ilvl w:val="0"/>
          <w:numId w:val="19"/>
        </w:numPr>
        <w:rPr>
          <w:rFonts w:ascii="Times New Roman" w:hAnsi="Times New Roman"/>
          <w:sz w:val="24"/>
          <w:szCs w:val="24"/>
        </w:rPr>
      </w:pPr>
      <w:r w:rsidRPr="00C35433">
        <w:rPr>
          <w:rFonts w:ascii="Times New Roman" w:hAnsi="Times New Roman"/>
          <w:sz w:val="24"/>
          <w:szCs w:val="24"/>
        </w:rPr>
        <w:t xml:space="preserve">Контрольно-измерительные материалы. Алгебра 7 </w:t>
      </w:r>
      <w:proofErr w:type="spellStart"/>
      <w:r w:rsidRPr="00C35433">
        <w:rPr>
          <w:rFonts w:ascii="Times New Roman" w:hAnsi="Times New Roman"/>
          <w:sz w:val="24"/>
          <w:szCs w:val="24"/>
        </w:rPr>
        <w:t>класс.Сост</w:t>
      </w:r>
      <w:proofErr w:type="spellEnd"/>
      <w:r w:rsidRPr="00C35433">
        <w:rPr>
          <w:rFonts w:ascii="Times New Roman" w:hAnsi="Times New Roman"/>
          <w:sz w:val="24"/>
          <w:szCs w:val="24"/>
        </w:rPr>
        <w:t>. Л.И.Мартышова.</w:t>
      </w:r>
      <w:r w:rsidR="00F403BF">
        <w:rPr>
          <w:rFonts w:ascii="Times New Roman" w:hAnsi="Times New Roman"/>
          <w:sz w:val="24"/>
          <w:szCs w:val="24"/>
        </w:rPr>
        <w:t>2020</w:t>
      </w:r>
    </w:p>
    <w:p w14:paraId="71F1DC62" w14:textId="77777777" w:rsidR="007D3879" w:rsidRPr="00C35433" w:rsidRDefault="007D3879" w:rsidP="00C35433">
      <w:pPr>
        <w:pStyle w:val="a8"/>
        <w:numPr>
          <w:ilvl w:val="0"/>
          <w:numId w:val="19"/>
        </w:numPr>
        <w:rPr>
          <w:rFonts w:ascii="Times New Roman" w:hAnsi="Times New Roman"/>
          <w:sz w:val="24"/>
          <w:szCs w:val="24"/>
        </w:rPr>
      </w:pPr>
      <w:r w:rsidRPr="00C35433">
        <w:rPr>
          <w:rFonts w:ascii="Times New Roman" w:hAnsi="Times New Roman"/>
          <w:sz w:val="24"/>
          <w:szCs w:val="24"/>
        </w:rPr>
        <w:t>Математика 5-7 классы: таблицы-тренажеры/автор-составит</w:t>
      </w:r>
      <w:r w:rsidR="00F403BF">
        <w:rPr>
          <w:rFonts w:ascii="Times New Roman" w:hAnsi="Times New Roman"/>
          <w:sz w:val="24"/>
          <w:szCs w:val="24"/>
        </w:rPr>
        <w:t>ель С.В. Токарева: Учитель, 2019</w:t>
      </w:r>
      <w:r w:rsidRPr="00C35433">
        <w:rPr>
          <w:rFonts w:ascii="Times New Roman" w:hAnsi="Times New Roman"/>
          <w:sz w:val="24"/>
          <w:szCs w:val="24"/>
        </w:rPr>
        <w:t>.-127</w:t>
      </w:r>
    </w:p>
    <w:p w14:paraId="66A09A57" w14:textId="77777777" w:rsidR="007D3879" w:rsidRPr="00C35433" w:rsidRDefault="007D3879" w:rsidP="00C35433">
      <w:pPr>
        <w:pStyle w:val="a8"/>
        <w:numPr>
          <w:ilvl w:val="0"/>
          <w:numId w:val="19"/>
        </w:numPr>
        <w:rPr>
          <w:rFonts w:ascii="Times New Roman" w:hAnsi="Times New Roman"/>
          <w:sz w:val="24"/>
          <w:szCs w:val="24"/>
        </w:rPr>
      </w:pPr>
      <w:r w:rsidRPr="00C35433">
        <w:rPr>
          <w:rFonts w:ascii="Times New Roman" w:hAnsi="Times New Roman"/>
          <w:sz w:val="24"/>
          <w:szCs w:val="24"/>
        </w:rPr>
        <w:t>Математические олимпиады в школе 5-11 классы-4-е</w:t>
      </w:r>
      <w:r w:rsidR="00F403BF">
        <w:rPr>
          <w:rFonts w:ascii="Times New Roman" w:hAnsi="Times New Roman"/>
          <w:sz w:val="24"/>
          <w:szCs w:val="24"/>
        </w:rPr>
        <w:t xml:space="preserve"> издание- </w:t>
      </w:r>
      <w:proofErr w:type="spellStart"/>
      <w:r w:rsidR="00F403BF">
        <w:rPr>
          <w:rFonts w:ascii="Times New Roman" w:hAnsi="Times New Roman"/>
          <w:sz w:val="24"/>
          <w:szCs w:val="24"/>
        </w:rPr>
        <w:t>М.:Айрис-пресс</w:t>
      </w:r>
      <w:proofErr w:type="spellEnd"/>
      <w:r w:rsidR="00F403BF">
        <w:rPr>
          <w:rFonts w:ascii="Times New Roman" w:hAnsi="Times New Roman"/>
          <w:sz w:val="24"/>
          <w:szCs w:val="24"/>
        </w:rPr>
        <w:t>, 2019</w:t>
      </w:r>
      <w:r w:rsidRPr="00C35433">
        <w:rPr>
          <w:rFonts w:ascii="Times New Roman" w:hAnsi="Times New Roman"/>
          <w:sz w:val="24"/>
          <w:szCs w:val="24"/>
        </w:rPr>
        <w:t>-176с.</w:t>
      </w:r>
    </w:p>
    <w:p w14:paraId="3A4DF211" w14:textId="77777777" w:rsidR="004734A1" w:rsidRPr="00C35433" w:rsidRDefault="00C35433" w:rsidP="00C35433">
      <w:pPr>
        <w:ind w:left="85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="007D3879" w:rsidRPr="00C35433">
        <w:rPr>
          <w:rFonts w:ascii="Times New Roman" w:hAnsi="Times New Roman"/>
          <w:sz w:val="24"/>
          <w:szCs w:val="24"/>
        </w:rPr>
        <w:t>Краткий справочник по математике. Основные фо</w:t>
      </w:r>
      <w:r w:rsidR="00F403BF">
        <w:rPr>
          <w:rFonts w:ascii="Times New Roman" w:hAnsi="Times New Roman"/>
          <w:sz w:val="24"/>
          <w:szCs w:val="24"/>
        </w:rPr>
        <w:t xml:space="preserve">рмулы </w:t>
      </w:r>
      <w:proofErr w:type="spellStart"/>
      <w:r w:rsidR="00F403BF">
        <w:rPr>
          <w:rFonts w:ascii="Times New Roman" w:hAnsi="Times New Roman"/>
          <w:sz w:val="24"/>
          <w:szCs w:val="24"/>
        </w:rPr>
        <w:t>геометрии.Казань</w:t>
      </w:r>
      <w:proofErr w:type="spellEnd"/>
      <w:r w:rsidR="00F403B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F403BF">
        <w:rPr>
          <w:rFonts w:ascii="Times New Roman" w:hAnsi="Times New Roman"/>
          <w:sz w:val="24"/>
          <w:szCs w:val="24"/>
        </w:rPr>
        <w:t>Яз</w:t>
      </w:r>
      <w:proofErr w:type="spellEnd"/>
      <w:r w:rsidR="00F403BF">
        <w:rPr>
          <w:rFonts w:ascii="Times New Roman" w:hAnsi="Times New Roman"/>
          <w:sz w:val="24"/>
          <w:szCs w:val="24"/>
        </w:rPr>
        <w:t>, 2018</w:t>
      </w:r>
      <w:r w:rsidR="007D3879" w:rsidRPr="00C35433">
        <w:rPr>
          <w:rFonts w:ascii="Times New Roman" w:hAnsi="Times New Roman"/>
          <w:sz w:val="24"/>
          <w:szCs w:val="24"/>
        </w:rPr>
        <w:t>. 140с.</w:t>
      </w:r>
    </w:p>
    <w:p w14:paraId="5B4C56AF" w14:textId="77777777" w:rsidR="007C098F" w:rsidRDefault="00C35433" w:rsidP="00C35433">
      <w:pPr>
        <w:pStyle w:val="c5"/>
        <w:spacing w:before="0" w:beforeAutospacing="0" w:after="0" w:afterAutospacing="0"/>
        <w:ind w:left="855"/>
      </w:pPr>
      <w:r>
        <w:t xml:space="preserve">6.. </w:t>
      </w:r>
      <w:r w:rsidR="007C098F">
        <w:t>П</w:t>
      </w:r>
      <w:r w:rsidR="007C098F" w:rsidRPr="00224285">
        <w:t>римерн</w:t>
      </w:r>
      <w:r w:rsidR="007C098F">
        <w:t>ая</w:t>
      </w:r>
      <w:r w:rsidR="00F403BF">
        <w:t xml:space="preserve"> </w:t>
      </w:r>
      <w:r w:rsidR="007C098F" w:rsidRPr="00224285">
        <w:rPr>
          <w:bCs/>
          <w:iCs/>
        </w:rPr>
        <w:t>программ</w:t>
      </w:r>
      <w:r w:rsidR="007C098F">
        <w:rPr>
          <w:bCs/>
          <w:iCs/>
        </w:rPr>
        <w:t>а</w:t>
      </w:r>
      <w:r w:rsidR="00F403BF">
        <w:rPr>
          <w:bCs/>
          <w:iCs/>
        </w:rPr>
        <w:t xml:space="preserve"> </w:t>
      </w:r>
      <w:r w:rsidR="007C098F" w:rsidRPr="00224285">
        <w:t>общеобразовательных учреждений по алгебре 7–9 классы</w:t>
      </w:r>
      <w:r w:rsidR="007C098F" w:rsidRPr="00224285">
        <w:rPr>
          <w:bCs/>
          <w:iCs/>
        </w:rPr>
        <w:t xml:space="preserve">, </w:t>
      </w:r>
      <w:r w:rsidR="007C098F" w:rsidRPr="00224285">
        <w:t xml:space="preserve"> к учебному комплексу для 7-9 классов (авторы Ю.Н. Макарычев, Н.Г. </w:t>
      </w:r>
      <w:proofErr w:type="spellStart"/>
      <w:r w:rsidR="007C098F" w:rsidRPr="00224285">
        <w:t>Миндюк</w:t>
      </w:r>
      <w:proofErr w:type="spellEnd"/>
      <w:r w:rsidR="007C098F" w:rsidRPr="00224285">
        <w:t xml:space="preserve">, К.Н. </w:t>
      </w:r>
      <w:proofErr w:type="spellStart"/>
      <w:r w:rsidR="007C098F" w:rsidRPr="00224285">
        <w:t>Нешков</w:t>
      </w:r>
      <w:proofErr w:type="spellEnd"/>
      <w:r w:rsidR="007C098F" w:rsidRPr="00224285">
        <w:t xml:space="preserve">, С.Б. Суворова </w:t>
      </w:r>
      <w:proofErr w:type="spellStart"/>
      <w:r w:rsidR="007C098F" w:rsidRPr="00224285">
        <w:t>Ю.Н.,</w:t>
      </w:r>
      <w:r w:rsidR="007C098F" w:rsidRPr="00224285">
        <w:rPr>
          <w:bCs/>
          <w:iCs/>
        </w:rPr>
        <w:t>составитель</w:t>
      </w:r>
      <w:proofErr w:type="spellEnd"/>
      <w:r w:rsidR="007C098F" w:rsidRPr="00224285">
        <w:rPr>
          <w:bCs/>
          <w:iCs/>
        </w:rPr>
        <w:t xml:space="preserve"> </w:t>
      </w:r>
      <w:r w:rsidR="007C098F" w:rsidRPr="00224285">
        <w:t>Т.А. Бурмистрова – М: «Просвещение», 20</w:t>
      </w:r>
      <w:r w:rsidR="007C098F">
        <w:t>11</w:t>
      </w:r>
      <w:r w:rsidR="007C098F" w:rsidRPr="00224285">
        <w:t xml:space="preserve">. – с. </w:t>
      </w:r>
      <w:r w:rsidR="007C098F">
        <w:t>50-58</w:t>
      </w:r>
      <w:r w:rsidR="007C098F" w:rsidRPr="00224285">
        <w:t>)</w:t>
      </w:r>
    </w:p>
    <w:p w14:paraId="1AA64F9E" w14:textId="77777777" w:rsidR="004F287E" w:rsidRPr="00A764AA" w:rsidRDefault="004F287E" w:rsidP="00C35433">
      <w:pPr>
        <w:pStyle w:val="c5"/>
        <w:tabs>
          <w:tab w:val="num" w:pos="1260"/>
        </w:tabs>
        <w:spacing w:before="0" w:beforeAutospacing="0" w:after="0" w:afterAutospacing="0" w:line="360" w:lineRule="auto"/>
        <w:ind w:left="855"/>
      </w:pPr>
    </w:p>
    <w:sectPr w:rsidR="004F287E" w:rsidRPr="00A764AA" w:rsidSect="00292247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7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2" w15:restartNumberingAfterBreak="0">
    <w:nsid w:val="00000004"/>
    <w:multiLevelType w:val="singleLevel"/>
    <w:tmpl w:val="00000004"/>
    <w:name w:val="WW8Num1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3" w15:restartNumberingAfterBreak="0">
    <w:nsid w:val="00000006"/>
    <w:multiLevelType w:val="singleLevel"/>
    <w:tmpl w:val="00000006"/>
    <w:name w:val="WW8Num13"/>
    <w:lvl w:ilvl="0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/>
      </w:rPr>
    </w:lvl>
  </w:abstractNum>
  <w:abstractNum w:abstractNumId="4" w15:restartNumberingAfterBreak="0">
    <w:nsid w:val="00000007"/>
    <w:multiLevelType w:val="singleLevel"/>
    <w:tmpl w:val="00000007"/>
    <w:name w:val="WW8Num15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5" w15:restartNumberingAfterBreak="0">
    <w:nsid w:val="0000000B"/>
    <w:multiLevelType w:val="singleLevel"/>
    <w:tmpl w:val="0000000B"/>
    <w:lvl w:ilvl="0">
      <w:start w:val="1"/>
      <w:numFmt w:val="bullet"/>
      <w:lvlText w:val=""/>
      <w:lvlJc w:val="left"/>
      <w:pPr>
        <w:tabs>
          <w:tab w:val="num" w:pos="0"/>
        </w:tabs>
        <w:ind w:left="900" w:hanging="360"/>
      </w:pPr>
      <w:rPr>
        <w:rFonts w:ascii="Symbol" w:hAnsi="Symbol" w:cs="Symbol"/>
      </w:rPr>
    </w:lvl>
  </w:abstractNum>
  <w:abstractNum w:abstractNumId="6" w15:restartNumberingAfterBreak="0">
    <w:nsid w:val="00002EA6"/>
    <w:multiLevelType w:val="hybridMultilevel"/>
    <w:tmpl w:val="E0E8AB0E"/>
    <w:lvl w:ilvl="0" w:tplc="C5C6B74C">
      <w:start w:val="6"/>
      <w:numFmt w:val="decimal"/>
      <w:lvlText w:val="%1"/>
      <w:lvlJc w:val="left"/>
    </w:lvl>
    <w:lvl w:ilvl="1" w:tplc="5D1A26B2">
      <w:numFmt w:val="decimal"/>
      <w:lvlText w:val=""/>
      <w:lvlJc w:val="left"/>
    </w:lvl>
    <w:lvl w:ilvl="2" w:tplc="EE4C8A8C">
      <w:numFmt w:val="decimal"/>
      <w:lvlText w:val=""/>
      <w:lvlJc w:val="left"/>
    </w:lvl>
    <w:lvl w:ilvl="3" w:tplc="BF28092E">
      <w:numFmt w:val="decimal"/>
      <w:lvlText w:val=""/>
      <w:lvlJc w:val="left"/>
    </w:lvl>
    <w:lvl w:ilvl="4" w:tplc="994C94A4">
      <w:numFmt w:val="decimal"/>
      <w:lvlText w:val=""/>
      <w:lvlJc w:val="left"/>
    </w:lvl>
    <w:lvl w:ilvl="5" w:tplc="E9727F66">
      <w:numFmt w:val="decimal"/>
      <w:lvlText w:val=""/>
      <w:lvlJc w:val="left"/>
    </w:lvl>
    <w:lvl w:ilvl="6" w:tplc="0A4EBB9E">
      <w:numFmt w:val="decimal"/>
      <w:lvlText w:val=""/>
      <w:lvlJc w:val="left"/>
    </w:lvl>
    <w:lvl w:ilvl="7" w:tplc="2FEE4B12">
      <w:numFmt w:val="decimal"/>
      <w:lvlText w:val=""/>
      <w:lvlJc w:val="left"/>
    </w:lvl>
    <w:lvl w:ilvl="8" w:tplc="84F2BBE8">
      <w:numFmt w:val="decimal"/>
      <w:lvlText w:val=""/>
      <w:lvlJc w:val="left"/>
    </w:lvl>
  </w:abstractNum>
  <w:abstractNum w:abstractNumId="7" w15:restartNumberingAfterBreak="0">
    <w:nsid w:val="01635E2E"/>
    <w:multiLevelType w:val="multilevel"/>
    <w:tmpl w:val="ABE2B1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AD95086"/>
    <w:multiLevelType w:val="hybridMultilevel"/>
    <w:tmpl w:val="F320DB14"/>
    <w:lvl w:ilvl="0" w:tplc="041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C751F94"/>
    <w:multiLevelType w:val="hybridMultilevel"/>
    <w:tmpl w:val="4CA6E8EA"/>
    <w:lvl w:ilvl="0" w:tplc="72CC8A78">
      <w:start w:val="1"/>
      <w:numFmt w:val="decimal"/>
      <w:lvlText w:val="%1."/>
      <w:lvlJc w:val="left"/>
      <w:pPr>
        <w:tabs>
          <w:tab w:val="num" w:pos="1215"/>
        </w:tabs>
        <w:ind w:left="1215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FA13A1D"/>
    <w:multiLevelType w:val="hybridMultilevel"/>
    <w:tmpl w:val="5EDC8C1C"/>
    <w:lvl w:ilvl="0" w:tplc="722A4F94">
      <w:start w:val="1"/>
      <w:numFmt w:val="bullet"/>
      <w:lvlText w:val=""/>
      <w:lvlJc w:val="left"/>
      <w:pPr>
        <w:tabs>
          <w:tab w:val="num" w:pos="1147"/>
        </w:tabs>
        <w:ind w:left="22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60"/>
        </w:tabs>
        <w:ind w:left="16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80"/>
        </w:tabs>
        <w:ind w:left="23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00"/>
        </w:tabs>
        <w:ind w:left="31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20"/>
        </w:tabs>
        <w:ind w:left="38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40"/>
        </w:tabs>
        <w:ind w:left="45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60"/>
        </w:tabs>
        <w:ind w:left="52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80"/>
        </w:tabs>
        <w:ind w:left="59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00"/>
        </w:tabs>
        <w:ind w:left="670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1F220E69"/>
    <w:multiLevelType w:val="multilevel"/>
    <w:tmpl w:val="F8A0CB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5B71E5D"/>
    <w:multiLevelType w:val="multilevel"/>
    <w:tmpl w:val="0D82A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8ED517A"/>
    <w:multiLevelType w:val="multilevel"/>
    <w:tmpl w:val="DDBCF6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9456BDF"/>
    <w:multiLevelType w:val="hybridMultilevel"/>
    <w:tmpl w:val="2AB0F314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3800074B"/>
    <w:multiLevelType w:val="hybridMultilevel"/>
    <w:tmpl w:val="818EC712"/>
    <w:lvl w:ilvl="0" w:tplc="68EA60BC">
      <w:start w:val="1"/>
      <w:numFmt w:val="bullet"/>
      <w:lvlText w:val=""/>
      <w:lvlJc w:val="left"/>
      <w:pPr>
        <w:tabs>
          <w:tab w:val="num" w:pos="700"/>
        </w:tabs>
        <w:ind w:left="700" w:hanging="360"/>
      </w:pPr>
      <w:rPr>
        <w:rFonts w:ascii="Symbol" w:hAnsi="Symbol" w:hint="default"/>
        <w:color w:val="000000"/>
        <w:sz w:val="24"/>
        <w:szCs w:val="24"/>
      </w:rPr>
    </w:lvl>
    <w:lvl w:ilvl="1" w:tplc="9604B0A6">
      <w:numFmt w:val="bullet"/>
      <w:lvlText w:val="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7E345E"/>
    <w:multiLevelType w:val="hybridMultilevel"/>
    <w:tmpl w:val="948E9254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3F2D51DE"/>
    <w:multiLevelType w:val="hybridMultilevel"/>
    <w:tmpl w:val="FB544F34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7D924EB"/>
    <w:multiLevelType w:val="hybridMultilevel"/>
    <w:tmpl w:val="3FECC30A"/>
    <w:lvl w:ilvl="0" w:tplc="281E7E6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2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F72BC8"/>
    <w:multiLevelType w:val="multilevel"/>
    <w:tmpl w:val="B4801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3162E2A"/>
    <w:multiLevelType w:val="multilevel"/>
    <w:tmpl w:val="82C4F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ABF2998"/>
    <w:multiLevelType w:val="hybridMultilevel"/>
    <w:tmpl w:val="CFDE30F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CD761F9"/>
    <w:multiLevelType w:val="hybridMultilevel"/>
    <w:tmpl w:val="C9F43300"/>
    <w:lvl w:ilvl="0" w:tplc="72CC8A78">
      <w:start w:val="1"/>
      <w:numFmt w:val="decimal"/>
      <w:lvlText w:val="%1."/>
      <w:lvlJc w:val="left"/>
      <w:pPr>
        <w:tabs>
          <w:tab w:val="num" w:pos="1215"/>
        </w:tabs>
        <w:ind w:left="1215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20654C1"/>
    <w:multiLevelType w:val="hybridMultilevel"/>
    <w:tmpl w:val="3118F1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61632C"/>
    <w:multiLevelType w:val="multilevel"/>
    <w:tmpl w:val="D67AB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1D434CA"/>
    <w:multiLevelType w:val="multilevel"/>
    <w:tmpl w:val="DBD4F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4B34E25"/>
    <w:multiLevelType w:val="hybridMultilevel"/>
    <w:tmpl w:val="57AE38EC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759D4C26"/>
    <w:multiLevelType w:val="hybridMultilevel"/>
    <w:tmpl w:val="4612A9B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AB67C70"/>
    <w:multiLevelType w:val="hybridMultilevel"/>
    <w:tmpl w:val="68DC44EC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 w16cid:durableId="52781484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01302093">
    <w:abstractNumId w:val="18"/>
  </w:num>
  <w:num w:numId="3" w16cid:durableId="1596405734">
    <w:abstractNumId w:val="23"/>
  </w:num>
  <w:num w:numId="4" w16cid:durableId="745953610">
    <w:abstractNumId w:val="21"/>
  </w:num>
  <w:num w:numId="5" w16cid:durableId="578825974">
    <w:abstractNumId w:val="8"/>
  </w:num>
  <w:num w:numId="6" w16cid:durableId="651908903">
    <w:abstractNumId w:val="1"/>
  </w:num>
  <w:num w:numId="7" w16cid:durableId="1526752228">
    <w:abstractNumId w:val="0"/>
  </w:num>
  <w:num w:numId="8" w16cid:durableId="1327977270">
    <w:abstractNumId w:val="2"/>
  </w:num>
  <w:num w:numId="9" w16cid:durableId="968782191">
    <w:abstractNumId w:val="3"/>
  </w:num>
  <w:num w:numId="10" w16cid:durableId="2045860833">
    <w:abstractNumId w:val="4"/>
  </w:num>
  <w:num w:numId="11" w16cid:durableId="1879197984">
    <w:abstractNumId w:val="26"/>
  </w:num>
  <w:num w:numId="12" w16cid:durableId="1984041739">
    <w:abstractNumId w:val="10"/>
  </w:num>
  <w:num w:numId="13" w16cid:durableId="1941141126">
    <w:abstractNumId w:val="16"/>
  </w:num>
  <w:num w:numId="14" w16cid:durableId="940525082">
    <w:abstractNumId w:val="28"/>
  </w:num>
  <w:num w:numId="15" w16cid:durableId="84692775">
    <w:abstractNumId w:val="17"/>
  </w:num>
  <w:num w:numId="16" w16cid:durableId="2074162399">
    <w:abstractNumId w:val="14"/>
  </w:num>
  <w:num w:numId="17" w16cid:durableId="1609268564">
    <w:abstractNumId w:val="27"/>
  </w:num>
  <w:num w:numId="18" w16cid:durableId="480539219">
    <w:abstractNumId w:val="22"/>
  </w:num>
  <w:num w:numId="19" w16cid:durableId="1680354670">
    <w:abstractNumId w:val="9"/>
  </w:num>
  <w:num w:numId="20" w16cid:durableId="299112478">
    <w:abstractNumId w:val="5"/>
  </w:num>
  <w:num w:numId="21" w16cid:durableId="146939467">
    <w:abstractNumId w:val="15"/>
  </w:num>
  <w:num w:numId="22" w16cid:durableId="725681844">
    <w:abstractNumId w:val="7"/>
  </w:num>
  <w:num w:numId="23" w16cid:durableId="946697700">
    <w:abstractNumId w:val="11"/>
  </w:num>
  <w:num w:numId="24" w16cid:durableId="1190950196">
    <w:abstractNumId w:val="24"/>
  </w:num>
  <w:num w:numId="25" w16cid:durableId="2056586863">
    <w:abstractNumId w:val="25"/>
  </w:num>
  <w:num w:numId="26" w16cid:durableId="1271934741">
    <w:abstractNumId w:val="12"/>
  </w:num>
  <w:num w:numId="27" w16cid:durableId="35937303">
    <w:abstractNumId w:val="19"/>
  </w:num>
  <w:num w:numId="28" w16cid:durableId="510027803">
    <w:abstractNumId w:val="20"/>
  </w:num>
  <w:num w:numId="29" w16cid:durableId="1777141295">
    <w:abstractNumId w:val="13"/>
  </w:num>
  <w:num w:numId="30" w16cid:durableId="33962718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0ADD"/>
    <w:rsid w:val="000056E9"/>
    <w:rsid w:val="00012D54"/>
    <w:rsid w:val="000444A2"/>
    <w:rsid w:val="00052420"/>
    <w:rsid w:val="000528E2"/>
    <w:rsid w:val="00054CBB"/>
    <w:rsid w:val="00070D3D"/>
    <w:rsid w:val="0007363F"/>
    <w:rsid w:val="000A462D"/>
    <w:rsid w:val="000B1955"/>
    <w:rsid w:val="000B624E"/>
    <w:rsid w:val="000C5DFA"/>
    <w:rsid w:val="000E4641"/>
    <w:rsid w:val="001007C9"/>
    <w:rsid w:val="0012073E"/>
    <w:rsid w:val="00126A2B"/>
    <w:rsid w:val="00132084"/>
    <w:rsid w:val="001330A9"/>
    <w:rsid w:val="0013367B"/>
    <w:rsid w:val="001345A6"/>
    <w:rsid w:val="00136F96"/>
    <w:rsid w:val="00143574"/>
    <w:rsid w:val="00145835"/>
    <w:rsid w:val="00150461"/>
    <w:rsid w:val="001545D2"/>
    <w:rsid w:val="001616D0"/>
    <w:rsid w:val="0016301B"/>
    <w:rsid w:val="001748C5"/>
    <w:rsid w:val="00177760"/>
    <w:rsid w:val="00191D60"/>
    <w:rsid w:val="001925F4"/>
    <w:rsid w:val="001A19DD"/>
    <w:rsid w:val="001A7C79"/>
    <w:rsid w:val="001B3F4C"/>
    <w:rsid w:val="001B6AEC"/>
    <w:rsid w:val="001C6473"/>
    <w:rsid w:val="001E1B1F"/>
    <w:rsid w:val="001E22CB"/>
    <w:rsid w:val="001F0B0C"/>
    <w:rsid w:val="001F1C76"/>
    <w:rsid w:val="001F678B"/>
    <w:rsid w:val="00222304"/>
    <w:rsid w:val="00232D63"/>
    <w:rsid w:val="00241625"/>
    <w:rsid w:val="00242C55"/>
    <w:rsid w:val="00257158"/>
    <w:rsid w:val="0026071C"/>
    <w:rsid w:val="00270B2A"/>
    <w:rsid w:val="00285D23"/>
    <w:rsid w:val="00286567"/>
    <w:rsid w:val="00292247"/>
    <w:rsid w:val="002936BE"/>
    <w:rsid w:val="002B10E9"/>
    <w:rsid w:val="002B28DB"/>
    <w:rsid w:val="002B4C43"/>
    <w:rsid w:val="002D231D"/>
    <w:rsid w:val="002D31B7"/>
    <w:rsid w:val="002D3435"/>
    <w:rsid w:val="002D5299"/>
    <w:rsid w:val="002E0EE4"/>
    <w:rsid w:val="002F07E5"/>
    <w:rsid w:val="00306126"/>
    <w:rsid w:val="00344CDE"/>
    <w:rsid w:val="0036572F"/>
    <w:rsid w:val="0038374B"/>
    <w:rsid w:val="00386437"/>
    <w:rsid w:val="003919C3"/>
    <w:rsid w:val="003C0849"/>
    <w:rsid w:val="003C66B2"/>
    <w:rsid w:val="003E0A00"/>
    <w:rsid w:val="003F2990"/>
    <w:rsid w:val="00427996"/>
    <w:rsid w:val="004311E3"/>
    <w:rsid w:val="004311FD"/>
    <w:rsid w:val="00460120"/>
    <w:rsid w:val="00463389"/>
    <w:rsid w:val="004734A1"/>
    <w:rsid w:val="00475D04"/>
    <w:rsid w:val="00477297"/>
    <w:rsid w:val="00483D7D"/>
    <w:rsid w:val="004B24FE"/>
    <w:rsid w:val="004B67BD"/>
    <w:rsid w:val="004C2347"/>
    <w:rsid w:val="004D1ABB"/>
    <w:rsid w:val="004D358D"/>
    <w:rsid w:val="004E0583"/>
    <w:rsid w:val="004E25B1"/>
    <w:rsid w:val="004F287E"/>
    <w:rsid w:val="004F6C0A"/>
    <w:rsid w:val="00500C9D"/>
    <w:rsid w:val="00502088"/>
    <w:rsid w:val="005055E5"/>
    <w:rsid w:val="0051127B"/>
    <w:rsid w:val="005166D7"/>
    <w:rsid w:val="005174F0"/>
    <w:rsid w:val="00520A35"/>
    <w:rsid w:val="005277C1"/>
    <w:rsid w:val="005312AD"/>
    <w:rsid w:val="00544B99"/>
    <w:rsid w:val="00554779"/>
    <w:rsid w:val="0056679F"/>
    <w:rsid w:val="00572E7F"/>
    <w:rsid w:val="005752A3"/>
    <w:rsid w:val="005844F4"/>
    <w:rsid w:val="00587563"/>
    <w:rsid w:val="005960CD"/>
    <w:rsid w:val="005A3565"/>
    <w:rsid w:val="005B08DA"/>
    <w:rsid w:val="005B3995"/>
    <w:rsid w:val="005C026B"/>
    <w:rsid w:val="005D1D45"/>
    <w:rsid w:val="005D754B"/>
    <w:rsid w:val="005E014C"/>
    <w:rsid w:val="005E6750"/>
    <w:rsid w:val="0061108A"/>
    <w:rsid w:val="00616E7A"/>
    <w:rsid w:val="006239E6"/>
    <w:rsid w:val="0063734D"/>
    <w:rsid w:val="006401E0"/>
    <w:rsid w:val="006437D4"/>
    <w:rsid w:val="006512A6"/>
    <w:rsid w:val="006565F8"/>
    <w:rsid w:val="00670618"/>
    <w:rsid w:val="0067171A"/>
    <w:rsid w:val="00674884"/>
    <w:rsid w:val="006762AA"/>
    <w:rsid w:val="0067778B"/>
    <w:rsid w:val="00687C97"/>
    <w:rsid w:val="006B123B"/>
    <w:rsid w:val="006B41F6"/>
    <w:rsid w:val="006C7763"/>
    <w:rsid w:val="006C7FF5"/>
    <w:rsid w:val="006D0CF7"/>
    <w:rsid w:val="006D7433"/>
    <w:rsid w:val="006E6B2C"/>
    <w:rsid w:val="0070183C"/>
    <w:rsid w:val="007216E6"/>
    <w:rsid w:val="00722F77"/>
    <w:rsid w:val="0073334D"/>
    <w:rsid w:val="00736F81"/>
    <w:rsid w:val="00737716"/>
    <w:rsid w:val="00740AB9"/>
    <w:rsid w:val="007522D8"/>
    <w:rsid w:val="0076034C"/>
    <w:rsid w:val="00762A1A"/>
    <w:rsid w:val="007738C8"/>
    <w:rsid w:val="0079033E"/>
    <w:rsid w:val="0079402F"/>
    <w:rsid w:val="007948D3"/>
    <w:rsid w:val="007A09D2"/>
    <w:rsid w:val="007A1396"/>
    <w:rsid w:val="007A2EB9"/>
    <w:rsid w:val="007A6D1D"/>
    <w:rsid w:val="007A7868"/>
    <w:rsid w:val="007B0D9F"/>
    <w:rsid w:val="007B3617"/>
    <w:rsid w:val="007B6715"/>
    <w:rsid w:val="007C098F"/>
    <w:rsid w:val="007C6250"/>
    <w:rsid w:val="007D1159"/>
    <w:rsid w:val="007D1F05"/>
    <w:rsid w:val="007D3410"/>
    <w:rsid w:val="007D3879"/>
    <w:rsid w:val="007E3EB7"/>
    <w:rsid w:val="007E47E6"/>
    <w:rsid w:val="007F1380"/>
    <w:rsid w:val="0080045D"/>
    <w:rsid w:val="00802668"/>
    <w:rsid w:val="0080471B"/>
    <w:rsid w:val="008106BF"/>
    <w:rsid w:val="00823C4B"/>
    <w:rsid w:val="008301DE"/>
    <w:rsid w:val="008333BD"/>
    <w:rsid w:val="00833485"/>
    <w:rsid w:val="00842C2B"/>
    <w:rsid w:val="00844D81"/>
    <w:rsid w:val="0085762F"/>
    <w:rsid w:val="00860022"/>
    <w:rsid w:val="008643C3"/>
    <w:rsid w:val="008650ED"/>
    <w:rsid w:val="0087587F"/>
    <w:rsid w:val="00884504"/>
    <w:rsid w:val="00885363"/>
    <w:rsid w:val="008924B1"/>
    <w:rsid w:val="008A0B6E"/>
    <w:rsid w:val="008A41E9"/>
    <w:rsid w:val="008B19E8"/>
    <w:rsid w:val="008B1E82"/>
    <w:rsid w:val="008B2B9A"/>
    <w:rsid w:val="008B4B8D"/>
    <w:rsid w:val="008E2646"/>
    <w:rsid w:val="008E41DF"/>
    <w:rsid w:val="008F044D"/>
    <w:rsid w:val="008F1A02"/>
    <w:rsid w:val="008F4FCC"/>
    <w:rsid w:val="00906DED"/>
    <w:rsid w:val="00907C8A"/>
    <w:rsid w:val="00936A07"/>
    <w:rsid w:val="00950992"/>
    <w:rsid w:val="00966F58"/>
    <w:rsid w:val="00974012"/>
    <w:rsid w:val="0097679F"/>
    <w:rsid w:val="009770AC"/>
    <w:rsid w:val="00977E32"/>
    <w:rsid w:val="009973D7"/>
    <w:rsid w:val="009974DA"/>
    <w:rsid w:val="009A22AC"/>
    <w:rsid w:val="009C65F7"/>
    <w:rsid w:val="009D0A76"/>
    <w:rsid w:val="00A258F7"/>
    <w:rsid w:val="00A271F2"/>
    <w:rsid w:val="00A56813"/>
    <w:rsid w:val="00A63EEC"/>
    <w:rsid w:val="00A66B7F"/>
    <w:rsid w:val="00A96023"/>
    <w:rsid w:val="00AB3F5F"/>
    <w:rsid w:val="00AC70BF"/>
    <w:rsid w:val="00AD0AF2"/>
    <w:rsid w:val="00AD2D8E"/>
    <w:rsid w:val="00AD59DD"/>
    <w:rsid w:val="00AE166B"/>
    <w:rsid w:val="00AE5321"/>
    <w:rsid w:val="00B02D3A"/>
    <w:rsid w:val="00B032FE"/>
    <w:rsid w:val="00B03B14"/>
    <w:rsid w:val="00B0426D"/>
    <w:rsid w:val="00B050EB"/>
    <w:rsid w:val="00B1124A"/>
    <w:rsid w:val="00B20ADD"/>
    <w:rsid w:val="00B2174D"/>
    <w:rsid w:val="00B24C82"/>
    <w:rsid w:val="00B31D6B"/>
    <w:rsid w:val="00B372E9"/>
    <w:rsid w:val="00B433FB"/>
    <w:rsid w:val="00B44937"/>
    <w:rsid w:val="00B449BF"/>
    <w:rsid w:val="00B53CAA"/>
    <w:rsid w:val="00B61BC1"/>
    <w:rsid w:val="00B77641"/>
    <w:rsid w:val="00B8550A"/>
    <w:rsid w:val="00B858BE"/>
    <w:rsid w:val="00B87736"/>
    <w:rsid w:val="00B9663D"/>
    <w:rsid w:val="00B969B7"/>
    <w:rsid w:val="00BA0AFF"/>
    <w:rsid w:val="00BB4D1A"/>
    <w:rsid w:val="00BB60D4"/>
    <w:rsid w:val="00BC786C"/>
    <w:rsid w:val="00BD2E94"/>
    <w:rsid w:val="00BD3FC4"/>
    <w:rsid w:val="00BF5085"/>
    <w:rsid w:val="00C152F1"/>
    <w:rsid w:val="00C16848"/>
    <w:rsid w:val="00C215DB"/>
    <w:rsid w:val="00C23E5B"/>
    <w:rsid w:val="00C3164E"/>
    <w:rsid w:val="00C32B49"/>
    <w:rsid w:val="00C35433"/>
    <w:rsid w:val="00C46068"/>
    <w:rsid w:val="00C90803"/>
    <w:rsid w:val="00C94891"/>
    <w:rsid w:val="00C975CA"/>
    <w:rsid w:val="00CA3EEC"/>
    <w:rsid w:val="00CA44F4"/>
    <w:rsid w:val="00CB344B"/>
    <w:rsid w:val="00CC0DF4"/>
    <w:rsid w:val="00CC2096"/>
    <w:rsid w:val="00CC3823"/>
    <w:rsid w:val="00CC7450"/>
    <w:rsid w:val="00CD6201"/>
    <w:rsid w:val="00CD7DBC"/>
    <w:rsid w:val="00CE1DDD"/>
    <w:rsid w:val="00CE25C3"/>
    <w:rsid w:val="00CF599E"/>
    <w:rsid w:val="00D10CFA"/>
    <w:rsid w:val="00D11CEB"/>
    <w:rsid w:val="00D25515"/>
    <w:rsid w:val="00D34D13"/>
    <w:rsid w:val="00D425E7"/>
    <w:rsid w:val="00D56F6F"/>
    <w:rsid w:val="00D70E65"/>
    <w:rsid w:val="00D77DD4"/>
    <w:rsid w:val="00D830F6"/>
    <w:rsid w:val="00D84376"/>
    <w:rsid w:val="00D92109"/>
    <w:rsid w:val="00D92F13"/>
    <w:rsid w:val="00DA08F9"/>
    <w:rsid w:val="00DA12DF"/>
    <w:rsid w:val="00DA1F63"/>
    <w:rsid w:val="00DA5574"/>
    <w:rsid w:val="00DB2EC2"/>
    <w:rsid w:val="00DB4E2B"/>
    <w:rsid w:val="00DD0402"/>
    <w:rsid w:val="00DE34F6"/>
    <w:rsid w:val="00DE4E26"/>
    <w:rsid w:val="00DF12EF"/>
    <w:rsid w:val="00E02884"/>
    <w:rsid w:val="00E03D12"/>
    <w:rsid w:val="00E07BD0"/>
    <w:rsid w:val="00E15476"/>
    <w:rsid w:val="00E3116F"/>
    <w:rsid w:val="00E36544"/>
    <w:rsid w:val="00E37A2E"/>
    <w:rsid w:val="00E44AB0"/>
    <w:rsid w:val="00E46DA5"/>
    <w:rsid w:val="00E6322F"/>
    <w:rsid w:val="00E6763D"/>
    <w:rsid w:val="00E72011"/>
    <w:rsid w:val="00E7384F"/>
    <w:rsid w:val="00E77E51"/>
    <w:rsid w:val="00E8560B"/>
    <w:rsid w:val="00EB267C"/>
    <w:rsid w:val="00EB2C51"/>
    <w:rsid w:val="00EB5EBD"/>
    <w:rsid w:val="00EB698F"/>
    <w:rsid w:val="00EC03E7"/>
    <w:rsid w:val="00EC2EAD"/>
    <w:rsid w:val="00EC5D03"/>
    <w:rsid w:val="00ED062C"/>
    <w:rsid w:val="00EE24F3"/>
    <w:rsid w:val="00EF1180"/>
    <w:rsid w:val="00F15C3F"/>
    <w:rsid w:val="00F22C3D"/>
    <w:rsid w:val="00F250DF"/>
    <w:rsid w:val="00F265E6"/>
    <w:rsid w:val="00F34559"/>
    <w:rsid w:val="00F403BF"/>
    <w:rsid w:val="00F42908"/>
    <w:rsid w:val="00F47B93"/>
    <w:rsid w:val="00F504B6"/>
    <w:rsid w:val="00F516E3"/>
    <w:rsid w:val="00F63508"/>
    <w:rsid w:val="00F7148C"/>
    <w:rsid w:val="00F749D7"/>
    <w:rsid w:val="00F74E74"/>
    <w:rsid w:val="00F75BD1"/>
    <w:rsid w:val="00F8065F"/>
    <w:rsid w:val="00F845BD"/>
    <w:rsid w:val="00F9360E"/>
    <w:rsid w:val="00FA73A4"/>
    <w:rsid w:val="00FB353C"/>
    <w:rsid w:val="00FC0577"/>
    <w:rsid w:val="00FC6D60"/>
    <w:rsid w:val="00FD1F97"/>
    <w:rsid w:val="00FD5A4F"/>
    <w:rsid w:val="00FE6581"/>
    <w:rsid w:val="00FF60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DB5047"/>
  <w15:docId w15:val="{A7E49C96-774E-4CF4-892B-315542816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E4E26"/>
  </w:style>
  <w:style w:type="paragraph" w:styleId="1">
    <w:name w:val="heading 1"/>
    <w:basedOn w:val="a"/>
    <w:next w:val="a"/>
    <w:link w:val="10"/>
    <w:uiPriority w:val="9"/>
    <w:qFormat/>
    <w:rsid w:val="004734A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B20ADD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E67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E675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B20ADD"/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a3">
    <w:name w:val="Body Text"/>
    <w:basedOn w:val="a"/>
    <w:link w:val="a4"/>
    <w:rsid w:val="00B20ADD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4">
    <w:name w:val="Основной текст Знак"/>
    <w:basedOn w:val="a0"/>
    <w:link w:val="a3"/>
    <w:rsid w:val="00B20ADD"/>
    <w:rPr>
      <w:rFonts w:ascii="Times New Roman" w:eastAsia="Times New Roman" w:hAnsi="Times New Roman" w:cs="Times New Roman"/>
      <w:sz w:val="28"/>
      <w:szCs w:val="20"/>
    </w:rPr>
  </w:style>
  <w:style w:type="paragraph" w:styleId="21">
    <w:name w:val="Body Text Indent 2"/>
    <w:basedOn w:val="a"/>
    <w:link w:val="22"/>
    <w:rsid w:val="00B20ADD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22">
    <w:name w:val="Основной текст с отступом 2 Знак"/>
    <w:basedOn w:val="a0"/>
    <w:link w:val="21"/>
    <w:rsid w:val="00B20ADD"/>
    <w:rPr>
      <w:rFonts w:ascii="Times New Roman" w:eastAsia="Times New Roman" w:hAnsi="Times New Roman" w:cs="Times New Roman"/>
      <w:sz w:val="28"/>
      <w:szCs w:val="24"/>
    </w:rPr>
  </w:style>
  <w:style w:type="paragraph" w:styleId="a5">
    <w:name w:val="Plain Text"/>
    <w:basedOn w:val="a"/>
    <w:link w:val="a6"/>
    <w:rsid w:val="00B20ADD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6">
    <w:name w:val="Текст Знак"/>
    <w:basedOn w:val="a0"/>
    <w:link w:val="a5"/>
    <w:rsid w:val="00B20ADD"/>
    <w:rPr>
      <w:rFonts w:ascii="Courier New" w:eastAsia="Times New Roman" w:hAnsi="Courier New" w:cs="Times New Roman"/>
      <w:sz w:val="20"/>
      <w:szCs w:val="20"/>
    </w:rPr>
  </w:style>
  <w:style w:type="paragraph" w:customStyle="1" w:styleId="11">
    <w:name w:val="Знак1"/>
    <w:basedOn w:val="a"/>
    <w:rsid w:val="00B20AD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table" w:styleId="a7">
    <w:name w:val="Table Grid"/>
    <w:basedOn w:val="a1"/>
    <w:rsid w:val="00B20A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link w:val="a9"/>
    <w:uiPriority w:val="34"/>
    <w:qFormat/>
    <w:rsid w:val="00C90803"/>
    <w:pPr>
      <w:spacing w:after="0" w:line="240" w:lineRule="auto"/>
      <w:ind w:left="720"/>
      <w:contextualSpacing/>
    </w:pPr>
    <w:rPr>
      <w:rFonts w:ascii="Calibri" w:eastAsia="Calibri" w:hAnsi="Calibri" w:cs="Times New Roman"/>
      <w:sz w:val="20"/>
      <w:szCs w:val="20"/>
    </w:rPr>
  </w:style>
  <w:style w:type="paragraph" w:customStyle="1" w:styleId="NR">
    <w:name w:val="NR"/>
    <w:basedOn w:val="a"/>
    <w:rsid w:val="00A271F2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10">
    <w:name w:val="Заголовок 1 Знак"/>
    <w:basedOn w:val="a0"/>
    <w:link w:val="1"/>
    <w:uiPriority w:val="9"/>
    <w:rsid w:val="004734A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a">
    <w:name w:val="Body Text Indent"/>
    <w:basedOn w:val="a"/>
    <w:link w:val="ab"/>
    <w:uiPriority w:val="99"/>
    <w:semiHidden/>
    <w:unhideWhenUsed/>
    <w:rsid w:val="004734A1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4734A1"/>
  </w:style>
  <w:style w:type="paragraph" w:customStyle="1" w:styleId="12">
    <w:name w:val="Текст1"/>
    <w:basedOn w:val="a"/>
    <w:rsid w:val="004734A1"/>
    <w:pPr>
      <w:suppressAutoHyphens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ar-SA"/>
    </w:rPr>
  </w:style>
  <w:style w:type="character" w:styleId="ac">
    <w:name w:val="Placeholder Text"/>
    <w:basedOn w:val="a0"/>
    <w:uiPriority w:val="99"/>
    <w:semiHidden/>
    <w:rsid w:val="00842C2B"/>
    <w:rPr>
      <w:color w:val="808080"/>
    </w:rPr>
  </w:style>
  <w:style w:type="paragraph" w:styleId="ad">
    <w:name w:val="Balloon Text"/>
    <w:basedOn w:val="a"/>
    <w:link w:val="ae"/>
    <w:uiPriority w:val="99"/>
    <w:semiHidden/>
    <w:unhideWhenUsed/>
    <w:rsid w:val="00842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42C2B"/>
    <w:rPr>
      <w:rFonts w:ascii="Tahoma" w:hAnsi="Tahoma" w:cs="Tahoma"/>
      <w:sz w:val="16"/>
      <w:szCs w:val="16"/>
    </w:rPr>
  </w:style>
  <w:style w:type="paragraph" w:customStyle="1" w:styleId="c5">
    <w:name w:val="c5"/>
    <w:basedOn w:val="a"/>
    <w:rsid w:val="005312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5312AD"/>
  </w:style>
  <w:style w:type="paragraph" w:styleId="af">
    <w:name w:val="Normal (Web)"/>
    <w:basedOn w:val="a"/>
    <w:unhideWhenUsed/>
    <w:rsid w:val="00AE53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vps11">
    <w:name w:val="rvps11"/>
    <w:basedOn w:val="a"/>
    <w:uiPriority w:val="99"/>
    <w:rsid w:val="00F74E74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9">
    <w:name w:val="Абзац списка Знак"/>
    <w:link w:val="a8"/>
    <w:uiPriority w:val="99"/>
    <w:locked/>
    <w:rsid w:val="00F74E74"/>
    <w:rPr>
      <w:rFonts w:ascii="Calibri" w:eastAsia="Calibri" w:hAnsi="Calibri" w:cs="Times New Roman"/>
      <w:sz w:val="20"/>
      <w:szCs w:val="20"/>
    </w:rPr>
  </w:style>
  <w:style w:type="table" w:customStyle="1" w:styleId="13">
    <w:name w:val="Сетка таблицы1"/>
    <w:basedOn w:val="a1"/>
    <w:uiPriority w:val="59"/>
    <w:rsid w:val="00762A1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5E675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5E675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western">
    <w:name w:val="western"/>
    <w:basedOn w:val="a"/>
    <w:rsid w:val="00CD7D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No Spacing"/>
    <w:uiPriority w:val="1"/>
    <w:qFormat/>
    <w:rsid w:val="00E37A2E"/>
    <w:pPr>
      <w:spacing w:after="0" w:line="240" w:lineRule="auto"/>
    </w:pPr>
  </w:style>
  <w:style w:type="paragraph" w:customStyle="1" w:styleId="TableParagraph">
    <w:name w:val="Table Paragraph"/>
    <w:basedOn w:val="a"/>
    <w:uiPriority w:val="1"/>
    <w:qFormat/>
    <w:rsid w:val="00270B2A"/>
    <w:pPr>
      <w:widowControl w:val="0"/>
      <w:autoSpaceDE w:val="0"/>
      <w:autoSpaceDN w:val="0"/>
      <w:spacing w:after="0" w:line="240" w:lineRule="auto"/>
      <w:ind w:left="106"/>
    </w:pPr>
    <w:rPr>
      <w:rFonts w:ascii="Times New Roman" w:eastAsia="Times New Roman" w:hAnsi="Times New Roman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934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91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6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2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E28313-3210-4FC0-A8F4-BDB343593F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11</Pages>
  <Words>3181</Words>
  <Characters>18134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Раиль Латипов</cp:lastModifiedBy>
  <cp:revision>5</cp:revision>
  <cp:lastPrinted>2022-09-18T17:10:00Z</cp:lastPrinted>
  <dcterms:created xsi:type="dcterms:W3CDTF">2023-09-07T10:26:00Z</dcterms:created>
  <dcterms:modified xsi:type="dcterms:W3CDTF">2023-10-15T18:31:00Z</dcterms:modified>
</cp:coreProperties>
</file>